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496480F">
      <w:pPr>
        <w:widowControl/>
        <w:spacing w:line="276" w:lineRule="auto"/>
        <w:jc w:val="center"/>
        <w:rPr>
          <w:rFonts w:ascii="楷体" w:hAnsi="楷体" w:eastAsia="楷体"/>
          <w:b/>
          <w:bCs/>
          <w:sz w:val="32"/>
          <w:szCs w:val="32"/>
        </w:rPr>
      </w:pPr>
      <w:r>
        <w:rPr>
          <w:rFonts w:hint="eastAsia" w:ascii="楷体" w:hAnsi="楷体" w:eastAsia="楷体"/>
          <w:b/>
          <w:bCs/>
          <w:sz w:val="32"/>
          <w:szCs w:val="32"/>
        </w:rPr>
        <w:t>钢质入户门技术标准</w:t>
      </w:r>
    </w:p>
    <w:p w14:paraId="43751B55">
      <w:pPr>
        <w:pStyle w:val="2"/>
        <w:keepLines/>
        <w:widowControl w:val="0"/>
        <w:numPr>
          <w:ilvl w:val="0"/>
          <w:numId w:val="1"/>
        </w:numPr>
        <w:adjustRightInd w:val="0"/>
        <w:snapToGrid w:val="0"/>
        <w:spacing w:before="156" w:beforeLines="50" w:line="276" w:lineRule="auto"/>
        <w:ind w:left="391" w:hanging="391"/>
        <w:jc w:val="both"/>
        <w:rPr>
          <w:rFonts w:ascii="楷体" w:hAnsi="楷体" w:eastAsia="楷体"/>
          <w:sz w:val="24"/>
          <w:szCs w:val="24"/>
        </w:rPr>
      </w:pPr>
      <w:bookmarkStart w:id="0" w:name="_Toc127810367"/>
      <w:r>
        <w:rPr>
          <w:rFonts w:hint="eastAsia" w:ascii="楷体" w:hAnsi="楷体" w:eastAsia="楷体"/>
          <w:sz w:val="24"/>
          <w:szCs w:val="24"/>
        </w:rPr>
        <w:t>范围</w:t>
      </w:r>
      <w:bookmarkEnd w:id="0"/>
    </w:p>
    <w:p w14:paraId="3790F5C9">
      <w:pPr>
        <w:spacing w:line="276" w:lineRule="auto"/>
        <w:ind w:firstLine="480" w:firstLineChars="200"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本标准</w:t>
      </w:r>
      <w:r>
        <w:rPr>
          <w:rFonts w:ascii="楷体" w:hAnsi="楷体" w:eastAsia="楷体"/>
          <w:sz w:val="24"/>
          <w:szCs w:val="24"/>
        </w:rPr>
        <w:t>适用于</w:t>
      </w:r>
      <w:r>
        <w:rPr>
          <w:rFonts w:hint="eastAsia" w:ascii="楷体" w:hAnsi="楷体" w:eastAsia="楷体"/>
          <w:color w:val="0000FF"/>
          <w:sz w:val="24"/>
          <w:szCs w:val="24"/>
        </w:rPr>
        <w:t>住宅</w:t>
      </w:r>
      <w:r>
        <w:rPr>
          <w:rFonts w:hint="eastAsia" w:ascii="楷体" w:hAnsi="楷体" w:eastAsia="楷体"/>
          <w:color w:val="0000FF"/>
          <w:sz w:val="24"/>
          <w:szCs w:val="24"/>
          <w:lang w:val="en-US" w:eastAsia="zh-CN"/>
        </w:rPr>
        <w:t>型</w:t>
      </w:r>
      <w:r>
        <w:rPr>
          <w:rFonts w:hint="eastAsia" w:ascii="楷体" w:hAnsi="楷体" w:eastAsia="楷体"/>
          <w:sz w:val="24"/>
          <w:szCs w:val="24"/>
        </w:rPr>
        <w:t>进户门的技术要求。</w:t>
      </w:r>
    </w:p>
    <w:p w14:paraId="6FC25E4C">
      <w:pPr>
        <w:pStyle w:val="2"/>
        <w:keepLines/>
        <w:widowControl w:val="0"/>
        <w:numPr>
          <w:ilvl w:val="0"/>
          <w:numId w:val="1"/>
        </w:numPr>
        <w:adjustRightInd w:val="0"/>
        <w:snapToGrid w:val="0"/>
        <w:spacing w:before="156" w:beforeLines="50" w:line="276" w:lineRule="auto"/>
        <w:ind w:left="391" w:hanging="391"/>
        <w:jc w:val="both"/>
        <w:rPr>
          <w:rFonts w:ascii="楷体" w:hAnsi="楷体" w:eastAsia="楷体"/>
          <w:sz w:val="24"/>
          <w:szCs w:val="24"/>
        </w:rPr>
      </w:pPr>
      <w:bookmarkStart w:id="1" w:name="_Toc127810368"/>
      <w:r>
        <w:rPr>
          <w:rFonts w:hint="eastAsia" w:ascii="楷体" w:hAnsi="楷体" w:eastAsia="楷体"/>
          <w:sz w:val="24"/>
          <w:szCs w:val="24"/>
        </w:rPr>
        <w:t>规范要求</w:t>
      </w:r>
      <w:bookmarkEnd w:id="1"/>
    </w:p>
    <w:p w14:paraId="3D3E9876">
      <w:pPr>
        <w:spacing w:line="276" w:lineRule="auto"/>
        <w:ind w:firstLine="480" w:firstLineChars="200"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 xml:space="preserve"> 除另有注明外，产品</w:t>
      </w:r>
      <w:r>
        <w:rPr>
          <w:rFonts w:ascii="楷体" w:hAnsi="楷体" w:eastAsia="楷体"/>
          <w:sz w:val="24"/>
          <w:szCs w:val="24"/>
        </w:rPr>
        <w:t>须符合设计图纸要求和相关国家、地方及行业标准，主要包括但不限于</w:t>
      </w:r>
      <w:r>
        <w:rPr>
          <w:rFonts w:hint="eastAsia" w:ascii="楷体" w:hAnsi="楷体" w:eastAsia="楷体"/>
          <w:sz w:val="24"/>
          <w:szCs w:val="24"/>
        </w:rPr>
        <w:t>以下标准。</w:t>
      </w:r>
    </w:p>
    <w:p w14:paraId="1E900DBF">
      <w:pPr>
        <w:spacing w:line="276" w:lineRule="auto"/>
        <w:ind w:firstLine="480" w:firstLineChars="200"/>
        <w:rPr>
          <w:rFonts w:ascii="楷体" w:hAnsi="楷体" w:eastAsia="楷体"/>
          <w:sz w:val="24"/>
          <w:szCs w:val="24"/>
        </w:rPr>
      </w:pPr>
      <w:r>
        <w:rPr>
          <w:rFonts w:ascii="楷体" w:hAnsi="楷体" w:eastAsia="楷体"/>
          <w:sz w:val="24"/>
          <w:szCs w:val="24"/>
        </w:rPr>
        <w:t>《住宅设计规范》 （GB50096－20</w:t>
      </w:r>
      <w:r>
        <w:rPr>
          <w:rFonts w:hint="eastAsia" w:ascii="楷体" w:hAnsi="楷体" w:eastAsia="楷体"/>
          <w:sz w:val="24"/>
          <w:szCs w:val="24"/>
        </w:rPr>
        <w:t>11</w:t>
      </w:r>
      <w:r>
        <w:rPr>
          <w:rFonts w:ascii="楷体" w:hAnsi="楷体" w:eastAsia="楷体"/>
          <w:sz w:val="24"/>
          <w:szCs w:val="24"/>
        </w:rPr>
        <w:t>）</w:t>
      </w:r>
    </w:p>
    <w:p w14:paraId="55F62FC7">
      <w:pPr>
        <w:spacing w:line="276" w:lineRule="auto"/>
        <w:ind w:firstLine="480" w:firstLineChars="200"/>
        <w:rPr>
          <w:rFonts w:ascii="楷体" w:hAnsi="楷体" w:eastAsia="楷体"/>
          <w:sz w:val="24"/>
          <w:szCs w:val="24"/>
        </w:rPr>
      </w:pPr>
      <w:r>
        <w:rPr>
          <w:rFonts w:ascii="楷体" w:hAnsi="楷体" w:eastAsia="楷体"/>
          <w:sz w:val="24"/>
          <w:szCs w:val="24"/>
        </w:rPr>
        <w:t>《民用建筑设计通则》（GB50352－2005）</w:t>
      </w:r>
    </w:p>
    <w:p w14:paraId="470907DD">
      <w:pPr>
        <w:spacing w:line="276" w:lineRule="auto"/>
        <w:ind w:firstLine="480" w:firstLineChars="200"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《建筑设计防火规范</w:t>
      </w:r>
      <w:r>
        <w:rPr>
          <w:rFonts w:ascii="楷体" w:hAnsi="楷体" w:eastAsia="楷体"/>
          <w:sz w:val="24"/>
          <w:szCs w:val="24"/>
        </w:rPr>
        <w:t>》（GB50016</w:t>
      </w:r>
      <w:r>
        <w:rPr>
          <w:rFonts w:hint="eastAsia" w:ascii="楷体" w:hAnsi="楷体" w:eastAsia="楷体"/>
          <w:sz w:val="24"/>
          <w:szCs w:val="24"/>
        </w:rPr>
        <w:t>-2014）</w:t>
      </w:r>
    </w:p>
    <w:p w14:paraId="0181DD1C">
      <w:pPr>
        <w:spacing w:line="276" w:lineRule="auto"/>
        <w:ind w:firstLine="480" w:firstLineChars="200"/>
        <w:rPr>
          <w:rFonts w:ascii="楷体" w:hAnsi="楷体" w:eastAsia="楷体"/>
          <w:sz w:val="24"/>
          <w:szCs w:val="24"/>
        </w:rPr>
      </w:pPr>
      <w:r>
        <w:rPr>
          <w:rFonts w:ascii="楷体" w:hAnsi="楷体" w:eastAsia="楷体"/>
          <w:sz w:val="24"/>
          <w:szCs w:val="24"/>
        </w:rPr>
        <w:t>《门和卷帘的耐火试验方法》</w:t>
      </w:r>
      <w:r>
        <w:rPr>
          <w:rFonts w:hint="eastAsia" w:ascii="楷体" w:hAnsi="楷体" w:eastAsia="楷体"/>
          <w:sz w:val="24"/>
          <w:szCs w:val="24"/>
        </w:rPr>
        <w:t>（</w:t>
      </w:r>
      <w:r>
        <w:rPr>
          <w:rFonts w:ascii="楷体" w:hAnsi="楷体" w:eastAsia="楷体"/>
          <w:sz w:val="24"/>
          <w:szCs w:val="24"/>
        </w:rPr>
        <w:t>GB/T 7633－2008</w:t>
      </w:r>
      <w:r>
        <w:rPr>
          <w:rFonts w:hint="eastAsia" w:ascii="楷体" w:hAnsi="楷体" w:eastAsia="楷体"/>
          <w:sz w:val="24"/>
          <w:szCs w:val="24"/>
        </w:rPr>
        <w:t>）</w:t>
      </w:r>
    </w:p>
    <w:p w14:paraId="4D1C03BF">
      <w:pPr>
        <w:spacing w:line="276" w:lineRule="auto"/>
        <w:ind w:firstLine="480" w:firstLineChars="200"/>
        <w:rPr>
          <w:rFonts w:ascii="楷体" w:hAnsi="楷体" w:eastAsia="楷体"/>
          <w:sz w:val="24"/>
          <w:szCs w:val="24"/>
        </w:rPr>
      </w:pPr>
      <w:r>
        <w:rPr>
          <w:rFonts w:ascii="楷体" w:hAnsi="楷体" w:eastAsia="楷体"/>
          <w:sz w:val="24"/>
          <w:szCs w:val="24"/>
        </w:rPr>
        <w:t>《民用建筑隔声设计规范》 （GB 50118－2010）</w:t>
      </w:r>
    </w:p>
    <w:p w14:paraId="5CB52F07">
      <w:pPr>
        <w:spacing w:line="276" w:lineRule="auto"/>
        <w:ind w:firstLine="480" w:firstLineChars="200"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《防盗安全门通用技术条件》（GB17565-20</w:t>
      </w:r>
      <w:r>
        <w:rPr>
          <w:rFonts w:hint="eastAsia" w:ascii="楷体" w:hAnsi="楷体" w:eastAsia="楷体"/>
          <w:sz w:val="24"/>
          <w:szCs w:val="24"/>
          <w:lang w:val="en-US" w:eastAsia="zh-CN"/>
        </w:rPr>
        <w:t>22</w:t>
      </w:r>
      <w:r>
        <w:rPr>
          <w:rFonts w:hint="eastAsia" w:ascii="楷体" w:hAnsi="楷体" w:eastAsia="楷体"/>
          <w:sz w:val="24"/>
          <w:szCs w:val="24"/>
        </w:rPr>
        <w:t>）</w:t>
      </w:r>
    </w:p>
    <w:p w14:paraId="25550474">
      <w:pPr>
        <w:spacing w:line="276" w:lineRule="auto"/>
        <w:ind w:firstLine="480" w:firstLineChars="200"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《防火门》（GB12955-2008）</w:t>
      </w:r>
    </w:p>
    <w:p w14:paraId="39C64F1D">
      <w:pPr>
        <w:spacing w:line="276" w:lineRule="auto"/>
        <w:ind w:firstLine="480" w:firstLineChars="200"/>
        <w:rPr>
          <w:rFonts w:ascii="楷体" w:hAnsi="楷体" w:eastAsia="楷体"/>
          <w:sz w:val="24"/>
          <w:szCs w:val="24"/>
        </w:rPr>
      </w:pPr>
      <w:r>
        <w:rPr>
          <w:rFonts w:ascii="楷体" w:hAnsi="楷体" w:eastAsia="楷体"/>
          <w:sz w:val="24"/>
          <w:szCs w:val="24"/>
        </w:rPr>
        <w:t>《建筑门窗洞口尺寸系列》（GB/T5824）</w:t>
      </w:r>
    </w:p>
    <w:p w14:paraId="3B685BDA">
      <w:pPr>
        <w:spacing w:line="276" w:lineRule="auto"/>
        <w:ind w:firstLine="480" w:firstLineChars="200"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《住宅装饰装修工程施工规范》（GB50327-2001）</w:t>
      </w:r>
    </w:p>
    <w:p w14:paraId="14C71287">
      <w:pPr>
        <w:spacing w:line="276" w:lineRule="auto"/>
        <w:ind w:firstLine="480" w:firstLineChars="200"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《建筑工程施工质量验收统一标准》（GB50300—2013）</w:t>
      </w:r>
    </w:p>
    <w:p w14:paraId="71F00A01">
      <w:pPr>
        <w:spacing w:line="276" w:lineRule="auto"/>
        <w:ind w:firstLine="480" w:firstLineChars="200"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《建筑装饰装修工程质量验收规范》（GB50210</w:t>
      </w:r>
      <w:r>
        <w:rPr>
          <w:rFonts w:ascii="楷体" w:hAnsi="楷体" w:eastAsia="楷体"/>
          <w:sz w:val="24"/>
          <w:szCs w:val="24"/>
        </w:rPr>
        <w:t>—20</w:t>
      </w:r>
      <w:r>
        <w:rPr>
          <w:rFonts w:hint="eastAsia" w:ascii="楷体" w:hAnsi="楷体" w:eastAsia="楷体"/>
          <w:sz w:val="24"/>
          <w:szCs w:val="24"/>
        </w:rPr>
        <w:t>18）</w:t>
      </w:r>
    </w:p>
    <w:p w14:paraId="2EFFCC2E">
      <w:pPr>
        <w:spacing w:line="276" w:lineRule="auto"/>
        <w:ind w:firstLine="480" w:firstLineChars="200"/>
        <w:rPr>
          <w:rFonts w:ascii="楷体" w:hAnsi="楷体" w:eastAsia="楷体"/>
          <w:sz w:val="24"/>
          <w:szCs w:val="24"/>
        </w:rPr>
      </w:pPr>
      <w:r>
        <w:rPr>
          <w:rFonts w:ascii="楷体" w:hAnsi="楷体" w:eastAsia="楷体"/>
          <w:sz w:val="24"/>
          <w:szCs w:val="24"/>
        </w:rPr>
        <w:t>《建筑外门窗保温性能分级及检测方法》（GB/T 8484－2008）</w:t>
      </w:r>
    </w:p>
    <w:p w14:paraId="3969ED45">
      <w:pPr>
        <w:spacing w:line="276" w:lineRule="auto"/>
        <w:ind w:firstLine="480" w:firstLineChars="200"/>
        <w:rPr>
          <w:rFonts w:ascii="楷体" w:hAnsi="楷体" w:eastAsia="楷体"/>
          <w:sz w:val="24"/>
          <w:szCs w:val="24"/>
        </w:rPr>
      </w:pPr>
      <w:r>
        <w:rPr>
          <w:rFonts w:ascii="楷体" w:hAnsi="楷体" w:eastAsia="楷体"/>
          <w:sz w:val="24"/>
          <w:szCs w:val="24"/>
        </w:rPr>
        <w:t>《建筑门窗空气声隔声性能分级及检测方法》（GB/T 8485－2008）</w:t>
      </w:r>
    </w:p>
    <w:p w14:paraId="731312EB">
      <w:pPr>
        <w:spacing w:line="276" w:lineRule="auto"/>
        <w:ind w:firstLine="480" w:firstLineChars="200"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 xml:space="preserve"> 钢质进户门加工前，厂家须完成图纸深化和门板色卡、锁具确认（由地产设计部、采购部确认）。</w:t>
      </w:r>
    </w:p>
    <w:p w14:paraId="15EF8EDE">
      <w:pPr>
        <w:spacing w:line="276" w:lineRule="auto"/>
        <w:ind w:firstLine="480" w:firstLineChars="200"/>
        <w:rPr>
          <w:rFonts w:ascii="楷体" w:hAnsi="楷体" w:eastAsia="楷体"/>
          <w:sz w:val="24"/>
          <w:szCs w:val="24"/>
        </w:rPr>
      </w:pPr>
    </w:p>
    <w:p w14:paraId="59F1D538">
      <w:pPr>
        <w:pStyle w:val="2"/>
        <w:keepLines/>
        <w:widowControl w:val="0"/>
        <w:numPr>
          <w:ilvl w:val="0"/>
          <w:numId w:val="1"/>
        </w:numPr>
        <w:adjustRightInd w:val="0"/>
        <w:snapToGrid w:val="0"/>
        <w:spacing w:before="156" w:beforeLines="50" w:line="276" w:lineRule="auto"/>
        <w:ind w:left="391" w:hanging="391"/>
        <w:jc w:val="both"/>
        <w:rPr>
          <w:rFonts w:ascii="楷体" w:hAnsi="楷体" w:eastAsia="楷体"/>
          <w:sz w:val="24"/>
          <w:szCs w:val="24"/>
        </w:rPr>
      </w:pPr>
      <w:bookmarkStart w:id="2" w:name="_Toc127810369"/>
      <w:r>
        <w:rPr>
          <w:rFonts w:hint="eastAsia" w:ascii="楷体" w:hAnsi="楷体" w:eastAsia="楷体"/>
          <w:sz w:val="24"/>
          <w:szCs w:val="24"/>
        </w:rPr>
        <w:t>功能要求</w:t>
      </w:r>
      <w:bookmarkEnd w:id="2"/>
    </w:p>
    <w:p w14:paraId="6CF43FDC">
      <w:pPr>
        <w:adjustRightInd w:val="0"/>
        <w:snapToGrid w:val="0"/>
        <w:spacing w:line="360" w:lineRule="auto"/>
        <w:ind w:firstLine="480" w:firstLineChars="200"/>
        <w:rPr>
          <w:rFonts w:ascii="楷体" w:hAnsi="楷体" w:eastAsia="楷体"/>
          <w:sz w:val="24"/>
          <w:szCs w:val="24"/>
        </w:rPr>
      </w:pPr>
      <w:r>
        <w:rPr>
          <w:rFonts w:ascii="楷体" w:hAnsi="楷体" w:eastAsia="楷体"/>
          <w:sz w:val="24"/>
          <w:szCs w:val="24"/>
        </w:rPr>
        <w:t xml:space="preserve">3.1 </w:t>
      </w:r>
      <w:r>
        <w:rPr>
          <w:rFonts w:hint="eastAsia" w:ascii="楷体" w:hAnsi="楷体" w:eastAsia="楷体"/>
          <w:sz w:val="24"/>
          <w:szCs w:val="24"/>
        </w:rPr>
        <w:t>本技术标准所指进户门“防盗门”须符合GB17565-</w:t>
      </w:r>
      <w:r>
        <w:rPr>
          <w:rFonts w:hint="eastAsia" w:ascii="楷体" w:hAnsi="楷体" w:eastAsia="楷体"/>
          <w:color w:val="0000FF"/>
          <w:sz w:val="24"/>
          <w:szCs w:val="24"/>
        </w:rPr>
        <w:t>20</w:t>
      </w:r>
      <w:r>
        <w:rPr>
          <w:rFonts w:hint="eastAsia" w:ascii="楷体" w:hAnsi="楷体" w:eastAsia="楷体"/>
          <w:color w:val="0000FF"/>
          <w:sz w:val="24"/>
          <w:szCs w:val="24"/>
          <w:lang w:val="en-US" w:eastAsia="zh-CN"/>
        </w:rPr>
        <w:t>22</w:t>
      </w:r>
      <w:r>
        <w:rPr>
          <w:rFonts w:hint="eastAsia" w:ascii="楷体" w:hAnsi="楷体" w:eastAsia="楷体"/>
          <w:sz w:val="24"/>
          <w:szCs w:val="24"/>
        </w:rPr>
        <w:t>《防盗安全门通用技术条件》的要求，厂家须提供防盗门检验报告和产品合格证。防盗等级根据设计标准选定。</w:t>
      </w:r>
    </w:p>
    <w:p w14:paraId="51D6E45E">
      <w:pPr>
        <w:adjustRightInd w:val="0"/>
        <w:snapToGrid w:val="0"/>
        <w:spacing w:line="360" w:lineRule="auto"/>
        <w:ind w:firstLine="480" w:firstLineChars="200"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3</w:t>
      </w:r>
      <w:r>
        <w:rPr>
          <w:rFonts w:ascii="楷体" w:hAnsi="楷体" w:eastAsia="楷体"/>
          <w:sz w:val="24"/>
          <w:szCs w:val="24"/>
        </w:rPr>
        <w:t xml:space="preserve">.2 </w:t>
      </w:r>
      <w:r>
        <w:rPr>
          <w:rFonts w:hint="eastAsia" w:ascii="楷体" w:hAnsi="楷体" w:eastAsia="楷体"/>
          <w:sz w:val="24"/>
          <w:szCs w:val="24"/>
        </w:rPr>
        <w:t>本技术标准所指进户门“防火门”须符合</w:t>
      </w:r>
      <w:r>
        <w:rPr>
          <w:rFonts w:ascii="楷体" w:hAnsi="楷体" w:eastAsia="楷体"/>
          <w:sz w:val="24"/>
          <w:szCs w:val="24"/>
        </w:rPr>
        <w:t>GB12955</w:t>
      </w:r>
      <w:r>
        <w:rPr>
          <w:rFonts w:hint="eastAsia" w:ascii="楷体" w:hAnsi="楷体" w:eastAsia="楷体"/>
          <w:sz w:val="24"/>
          <w:szCs w:val="24"/>
        </w:rPr>
        <w:t>-</w:t>
      </w:r>
      <w:r>
        <w:rPr>
          <w:rFonts w:ascii="楷体" w:hAnsi="楷体" w:eastAsia="楷体"/>
          <w:sz w:val="24"/>
          <w:szCs w:val="24"/>
        </w:rPr>
        <w:t>2008《防火门》</w:t>
      </w:r>
      <w:r>
        <w:rPr>
          <w:rFonts w:hint="eastAsia" w:ascii="楷体" w:hAnsi="楷体" w:eastAsia="楷体"/>
          <w:sz w:val="24"/>
          <w:szCs w:val="24"/>
        </w:rPr>
        <w:t>的要求，厂家须提供防火门</w:t>
      </w:r>
      <w:r>
        <w:rPr>
          <w:rFonts w:hint="eastAsia" w:ascii="楷体" w:hAnsi="楷体" w:eastAsia="楷体"/>
          <w:color w:val="FF0000"/>
          <w:sz w:val="24"/>
          <w:szCs w:val="24"/>
        </w:rPr>
        <w:t>认证证书</w:t>
      </w:r>
      <w:r>
        <w:rPr>
          <w:rFonts w:hint="eastAsia" w:ascii="楷体" w:hAnsi="楷体" w:eastAsia="楷体"/>
          <w:sz w:val="24"/>
          <w:szCs w:val="24"/>
        </w:rPr>
        <w:t>以及型式检验报告和产品合格证。防火等级根据设计标准选定。</w:t>
      </w:r>
    </w:p>
    <w:p w14:paraId="09652DFC">
      <w:pPr>
        <w:adjustRightInd w:val="0"/>
        <w:snapToGrid w:val="0"/>
        <w:spacing w:line="360" w:lineRule="auto"/>
        <w:ind w:firstLine="480" w:firstLineChars="200"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3</w:t>
      </w:r>
      <w:r>
        <w:rPr>
          <w:rFonts w:ascii="楷体" w:hAnsi="楷体" w:eastAsia="楷体"/>
          <w:sz w:val="24"/>
          <w:szCs w:val="24"/>
        </w:rPr>
        <w:t xml:space="preserve">.3 </w:t>
      </w:r>
      <w:r>
        <w:rPr>
          <w:rFonts w:hint="eastAsia" w:ascii="楷体" w:hAnsi="楷体" w:eastAsia="楷体"/>
          <w:sz w:val="24"/>
          <w:szCs w:val="24"/>
        </w:rPr>
        <w:t>无防火要求的钢制进户门必须达到</w:t>
      </w:r>
      <w:r>
        <w:rPr>
          <w:rFonts w:hint="eastAsia" w:ascii="楷体" w:hAnsi="楷体" w:eastAsia="楷体"/>
          <w:color w:val="0000FF"/>
          <w:sz w:val="24"/>
          <w:szCs w:val="24"/>
          <w:lang w:val="en-US" w:eastAsia="zh-CN"/>
        </w:rPr>
        <w:t>3</w:t>
      </w:r>
      <w:r>
        <w:rPr>
          <w:rFonts w:hint="eastAsia" w:ascii="楷体" w:hAnsi="楷体" w:eastAsia="楷体"/>
          <w:sz w:val="24"/>
          <w:szCs w:val="24"/>
        </w:rPr>
        <w:t>级防盗要求；</w:t>
      </w:r>
    </w:p>
    <w:p w14:paraId="1C5085B7">
      <w:pPr>
        <w:adjustRightInd w:val="0"/>
        <w:snapToGrid w:val="0"/>
        <w:spacing w:line="360" w:lineRule="auto"/>
        <w:ind w:firstLine="480" w:firstLineChars="200"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3</w:t>
      </w:r>
      <w:r>
        <w:rPr>
          <w:rFonts w:ascii="楷体" w:hAnsi="楷体" w:eastAsia="楷体"/>
          <w:sz w:val="24"/>
          <w:szCs w:val="24"/>
        </w:rPr>
        <w:t>.4</w:t>
      </w:r>
      <w:r>
        <w:rPr>
          <w:rFonts w:hint="eastAsia" w:ascii="楷体" w:hAnsi="楷体" w:eastAsia="楷体"/>
          <w:sz w:val="24"/>
          <w:szCs w:val="24"/>
        </w:rPr>
        <w:t>有防火要求的钢制进户门除达到相应等级防火要求外，钢板厚度必须达到</w:t>
      </w:r>
      <w:r>
        <w:rPr>
          <w:rFonts w:hint="eastAsia" w:ascii="楷体" w:hAnsi="楷体" w:eastAsia="楷体"/>
          <w:color w:val="0000FF"/>
          <w:sz w:val="24"/>
          <w:szCs w:val="24"/>
          <w:lang w:val="en-US" w:eastAsia="zh-CN"/>
        </w:rPr>
        <w:t>2</w:t>
      </w:r>
      <w:r>
        <w:rPr>
          <w:rFonts w:hint="eastAsia" w:ascii="楷体" w:hAnsi="楷体" w:eastAsia="楷体"/>
          <w:sz w:val="24"/>
          <w:szCs w:val="24"/>
        </w:rPr>
        <w:t>级防盗门要求（门框钢板厚度1</w:t>
      </w:r>
      <w:r>
        <w:rPr>
          <w:rFonts w:ascii="楷体" w:hAnsi="楷体" w:eastAsia="楷体"/>
          <w:sz w:val="24"/>
          <w:szCs w:val="24"/>
        </w:rPr>
        <w:t>.8</w:t>
      </w:r>
      <w:r>
        <w:rPr>
          <w:rFonts w:hint="eastAsia" w:ascii="楷体" w:hAnsi="楷体" w:eastAsia="楷体"/>
          <w:sz w:val="24"/>
          <w:szCs w:val="24"/>
        </w:rPr>
        <w:t>mm，门扇前板</w:t>
      </w:r>
      <w:r>
        <w:rPr>
          <w:rFonts w:hint="eastAsia" w:ascii="楷体" w:hAnsi="楷体" w:eastAsia="楷体"/>
          <w:sz w:val="24"/>
          <w:szCs w:val="24"/>
          <w:lang w:val="en-US" w:eastAsia="zh-CN"/>
        </w:rPr>
        <w:t>1.0mm</w:t>
      </w:r>
      <w:r>
        <w:rPr>
          <w:rFonts w:hint="eastAsia" w:ascii="楷体" w:hAnsi="楷体" w:eastAsia="楷体"/>
          <w:sz w:val="24"/>
          <w:szCs w:val="24"/>
        </w:rPr>
        <w:t>、后板厚度均为0</w:t>
      </w:r>
      <w:r>
        <w:rPr>
          <w:rFonts w:ascii="楷体" w:hAnsi="楷体" w:eastAsia="楷体"/>
          <w:sz w:val="24"/>
          <w:szCs w:val="24"/>
        </w:rPr>
        <w:t>.8</w:t>
      </w:r>
      <w:r>
        <w:rPr>
          <w:rFonts w:hint="eastAsia" w:ascii="楷体" w:hAnsi="楷体" w:eastAsia="楷体"/>
          <w:sz w:val="24"/>
          <w:szCs w:val="24"/>
        </w:rPr>
        <w:t>mm）。</w:t>
      </w:r>
    </w:p>
    <w:p w14:paraId="7EA97658">
      <w:pPr>
        <w:adjustRightInd w:val="0"/>
        <w:snapToGrid w:val="0"/>
        <w:spacing w:line="360" w:lineRule="auto"/>
        <w:ind w:firstLine="480" w:firstLineChars="200"/>
        <w:rPr>
          <w:rFonts w:ascii="楷体" w:hAnsi="楷体" w:eastAsia="楷体"/>
          <w:sz w:val="24"/>
          <w:szCs w:val="24"/>
        </w:rPr>
      </w:pPr>
      <w:r>
        <w:rPr>
          <w:rFonts w:ascii="楷体" w:hAnsi="楷体" w:eastAsia="楷体"/>
          <w:sz w:val="24"/>
          <w:szCs w:val="24"/>
        </w:rPr>
        <w:t>3.5</w:t>
      </w:r>
      <w:r>
        <w:rPr>
          <w:rFonts w:hint="eastAsia" w:ascii="楷体" w:hAnsi="楷体" w:eastAsia="楷体"/>
          <w:sz w:val="24"/>
          <w:szCs w:val="24"/>
        </w:rPr>
        <w:t>钢质防火</w:t>
      </w:r>
      <w:r>
        <w:rPr>
          <w:rFonts w:ascii="楷体" w:hAnsi="楷体" w:eastAsia="楷体"/>
          <w:sz w:val="24"/>
          <w:szCs w:val="24"/>
        </w:rPr>
        <w:t>进户门隔声性能≥3 级，气密性≥7 级</w:t>
      </w:r>
      <w:r>
        <w:rPr>
          <w:rFonts w:hint="eastAsia" w:ascii="楷体" w:hAnsi="楷体" w:eastAsia="楷体"/>
          <w:sz w:val="24"/>
          <w:szCs w:val="24"/>
        </w:rPr>
        <w:t>，保温性能</w:t>
      </w:r>
      <w:r>
        <w:rPr>
          <w:rFonts w:ascii="楷体" w:hAnsi="楷体" w:eastAsia="楷体"/>
          <w:sz w:val="24"/>
          <w:szCs w:val="24"/>
        </w:rPr>
        <w:t>≥6级</w:t>
      </w:r>
      <w:r>
        <w:rPr>
          <w:rFonts w:hint="eastAsia" w:ascii="楷体" w:hAnsi="楷体" w:eastAsia="楷体"/>
          <w:sz w:val="24"/>
          <w:szCs w:val="24"/>
        </w:rPr>
        <w:t>。</w:t>
      </w:r>
    </w:p>
    <w:p w14:paraId="1945C20F">
      <w:pPr>
        <w:pStyle w:val="2"/>
        <w:keepLines/>
        <w:widowControl w:val="0"/>
        <w:numPr>
          <w:ilvl w:val="0"/>
          <w:numId w:val="1"/>
        </w:numPr>
        <w:adjustRightInd w:val="0"/>
        <w:snapToGrid w:val="0"/>
        <w:spacing w:before="156" w:beforeLines="50" w:line="276" w:lineRule="auto"/>
        <w:ind w:left="391" w:hanging="391"/>
        <w:jc w:val="both"/>
        <w:rPr>
          <w:rFonts w:ascii="楷体" w:hAnsi="楷体" w:eastAsia="楷体"/>
          <w:sz w:val="24"/>
          <w:szCs w:val="24"/>
        </w:rPr>
      </w:pPr>
      <w:bookmarkStart w:id="3" w:name="_Toc127810370"/>
      <w:r>
        <w:rPr>
          <w:rFonts w:hint="eastAsia" w:ascii="楷体" w:hAnsi="楷体" w:eastAsia="楷体"/>
          <w:sz w:val="24"/>
          <w:szCs w:val="24"/>
        </w:rPr>
        <w:t>材料要求</w:t>
      </w:r>
      <w:bookmarkEnd w:id="3"/>
    </w:p>
    <w:p w14:paraId="21B8711F">
      <w:pPr>
        <w:tabs>
          <w:tab w:val="left" w:pos="630"/>
        </w:tabs>
        <w:spacing w:line="276" w:lineRule="auto"/>
        <w:ind w:left="420" w:leftChars="200"/>
        <w:jc w:val="left"/>
        <w:rPr>
          <w:rFonts w:ascii="楷体" w:hAnsi="楷体" w:eastAsia="楷体"/>
          <w:b/>
          <w:sz w:val="24"/>
          <w:szCs w:val="24"/>
        </w:rPr>
      </w:pPr>
      <w:r>
        <w:rPr>
          <w:rFonts w:ascii="楷体" w:hAnsi="楷体" w:eastAsia="楷体"/>
          <w:b/>
          <w:sz w:val="24"/>
          <w:szCs w:val="24"/>
        </w:rPr>
        <w:t>4.</w:t>
      </w:r>
      <w:r>
        <w:rPr>
          <w:rFonts w:hint="eastAsia" w:ascii="楷体" w:hAnsi="楷体" w:eastAsia="楷体"/>
          <w:b/>
          <w:sz w:val="24"/>
          <w:szCs w:val="24"/>
        </w:rPr>
        <w:t>1、门扇</w:t>
      </w:r>
    </w:p>
    <w:p w14:paraId="5652DF89">
      <w:pPr>
        <w:numPr>
          <w:ilvl w:val="2"/>
          <w:numId w:val="2"/>
        </w:numPr>
        <w:tabs>
          <w:tab w:val="left" w:pos="709"/>
          <w:tab w:val="left" w:pos="735"/>
        </w:tabs>
        <w:spacing w:line="276" w:lineRule="auto"/>
        <w:jc w:val="left"/>
        <w:rPr>
          <w:rFonts w:ascii="楷体" w:hAnsi="楷体" w:eastAsia="楷体"/>
          <w:color w:val="000000"/>
          <w:sz w:val="24"/>
          <w:szCs w:val="24"/>
        </w:rPr>
      </w:pPr>
      <w:r>
        <w:rPr>
          <w:rFonts w:hint="eastAsia" w:ascii="楷体" w:hAnsi="楷体" w:eastAsia="楷体"/>
          <w:color w:val="000000"/>
          <w:sz w:val="24"/>
          <w:szCs w:val="24"/>
        </w:rPr>
        <w:t>钢板：平板门采用</w:t>
      </w:r>
      <w:bookmarkStart w:id="4" w:name="_Hlk62719368"/>
      <w:r>
        <w:rPr>
          <w:rFonts w:hint="eastAsia" w:ascii="楷体" w:hAnsi="楷体" w:eastAsia="楷体"/>
          <w:color w:val="000000"/>
          <w:sz w:val="24"/>
          <w:szCs w:val="24"/>
        </w:rPr>
        <w:t>优质冷轧双面镀锌钢板</w:t>
      </w:r>
      <w:bookmarkEnd w:id="4"/>
      <w:r>
        <w:rPr>
          <w:rFonts w:hint="eastAsia" w:ascii="楷体" w:hAnsi="楷体" w:eastAsia="楷体"/>
          <w:color w:val="000000"/>
          <w:sz w:val="24"/>
          <w:szCs w:val="24"/>
        </w:rPr>
        <w:t>（镀锌层厚度≥80g/m</w:t>
      </w:r>
      <w:r>
        <w:rPr>
          <w:rFonts w:hint="eastAsia" w:ascii="楷体" w:hAnsi="楷体" w:eastAsia="楷体"/>
          <w:color w:val="000000"/>
          <w:sz w:val="24"/>
          <w:szCs w:val="24"/>
          <w:vertAlign w:val="superscript"/>
        </w:rPr>
        <w:t>2</w:t>
      </w:r>
      <w:r>
        <w:rPr>
          <w:rFonts w:hint="eastAsia" w:ascii="楷体" w:hAnsi="楷体" w:eastAsia="楷体"/>
          <w:color w:val="000000"/>
          <w:sz w:val="24"/>
          <w:szCs w:val="24"/>
        </w:rPr>
        <w:t>），压花造型门采用标号不低于</w:t>
      </w:r>
      <w:r>
        <w:rPr>
          <w:rFonts w:ascii="楷体" w:hAnsi="楷体" w:eastAsia="楷体"/>
          <w:color w:val="000000"/>
          <w:sz w:val="24"/>
          <w:szCs w:val="24"/>
        </w:rPr>
        <w:t>D</w:t>
      </w:r>
      <w:r>
        <w:rPr>
          <w:rFonts w:hint="eastAsia" w:ascii="楷体" w:hAnsi="楷体" w:eastAsia="楷体"/>
          <w:color w:val="000000"/>
          <w:sz w:val="24"/>
          <w:szCs w:val="24"/>
        </w:rPr>
        <w:t>X</w:t>
      </w:r>
      <w:r>
        <w:rPr>
          <w:rFonts w:ascii="楷体" w:hAnsi="楷体" w:eastAsia="楷体"/>
          <w:color w:val="000000"/>
          <w:sz w:val="24"/>
          <w:szCs w:val="24"/>
        </w:rPr>
        <w:t>5</w:t>
      </w:r>
      <w:r>
        <w:rPr>
          <w:rFonts w:hint="eastAsia" w:ascii="楷体" w:hAnsi="楷体" w:eastAsia="楷体"/>
          <w:color w:val="000000"/>
          <w:sz w:val="24"/>
          <w:szCs w:val="24"/>
        </w:rPr>
        <w:t>3</w:t>
      </w:r>
      <w:r>
        <w:rPr>
          <w:rFonts w:ascii="楷体" w:hAnsi="楷体" w:eastAsia="楷体"/>
          <w:color w:val="000000"/>
          <w:sz w:val="24"/>
          <w:szCs w:val="24"/>
        </w:rPr>
        <w:t>D+Z</w:t>
      </w:r>
      <w:r>
        <w:rPr>
          <w:rFonts w:hint="eastAsia" w:ascii="楷体" w:hAnsi="楷体" w:eastAsia="楷体"/>
          <w:color w:val="000000"/>
          <w:sz w:val="24"/>
          <w:szCs w:val="24"/>
        </w:rPr>
        <w:t>80</w:t>
      </w:r>
      <w:r>
        <w:rPr>
          <w:rFonts w:ascii="楷体" w:hAnsi="楷体" w:eastAsia="楷体"/>
          <w:color w:val="000000"/>
          <w:sz w:val="24"/>
          <w:szCs w:val="24"/>
        </w:rPr>
        <w:t>优质</w:t>
      </w:r>
      <w:r>
        <w:rPr>
          <w:rFonts w:hint="eastAsia" w:ascii="楷体" w:hAnsi="楷体" w:eastAsia="楷体"/>
          <w:color w:val="000000"/>
          <w:sz w:val="24"/>
          <w:szCs w:val="24"/>
        </w:rPr>
        <w:t>冷轧双面镀锌钢板；门扇钢板选用宝钢、武钢、首钢 、鞍钢或同等品牌产品。</w:t>
      </w:r>
    </w:p>
    <w:p w14:paraId="2C708F8B">
      <w:pPr>
        <w:numPr>
          <w:ilvl w:val="2"/>
          <w:numId w:val="2"/>
        </w:numPr>
        <w:tabs>
          <w:tab w:val="left" w:pos="709"/>
          <w:tab w:val="left" w:pos="735"/>
        </w:tabs>
        <w:spacing w:line="276" w:lineRule="auto"/>
        <w:jc w:val="left"/>
        <w:rPr>
          <w:rFonts w:ascii="楷体" w:hAnsi="楷体" w:eastAsia="楷体"/>
          <w:color w:val="000000"/>
          <w:sz w:val="24"/>
          <w:szCs w:val="24"/>
        </w:rPr>
      </w:pPr>
      <w:r>
        <w:rPr>
          <w:rFonts w:hint="eastAsia" w:ascii="楷体" w:hAnsi="楷体" w:eastAsia="楷体"/>
          <w:color w:val="000000"/>
          <w:sz w:val="24"/>
          <w:szCs w:val="24"/>
        </w:rPr>
        <w:t>门扇内填充：防火门填充材料采用膨胀珍珠岩或发泡水泥板材料，但应满足</w:t>
      </w:r>
      <w:r>
        <w:rPr>
          <w:rFonts w:ascii="楷体" w:hAnsi="楷体" w:eastAsia="楷体"/>
          <w:color w:val="000000"/>
          <w:sz w:val="24"/>
          <w:szCs w:val="24"/>
        </w:rPr>
        <w:t>GB 8624-2006</w:t>
      </w:r>
      <w:r>
        <w:rPr>
          <w:rFonts w:hint="eastAsia" w:ascii="楷体" w:hAnsi="楷体" w:eastAsia="楷体"/>
          <w:color w:val="000000"/>
          <w:sz w:val="24"/>
          <w:szCs w:val="24"/>
        </w:rPr>
        <w:t>规定燃烧性能</w:t>
      </w:r>
      <w:r>
        <w:rPr>
          <w:rFonts w:ascii="楷体" w:hAnsi="楷体" w:eastAsia="楷体"/>
          <w:color w:val="000000"/>
          <w:sz w:val="24"/>
          <w:szCs w:val="24"/>
        </w:rPr>
        <w:t>A1</w:t>
      </w:r>
      <w:r>
        <w:rPr>
          <w:rFonts w:hint="eastAsia" w:ascii="楷体" w:hAnsi="楷体" w:eastAsia="楷体"/>
          <w:color w:val="000000"/>
          <w:sz w:val="24"/>
          <w:szCs w:val="24"/>
        </w:rPr>
        <w:t>级要求及</w:t>
      </w:r>
      <w:r>
        <w:rPr>
          <w:rFonts w:ascii="楷体" w:hAnsi="楷体" w:eastAsia="楷体"/>
          <w:color w:val="000000"/>
          <w:sz w:val="24"/>
          <w:szCs w:val="24"/>
        </w:rPr>
        <w:t>GB/T 20285-2006</w:t>
      </w:r>
      <w:r>
        <w:rPr>
          <w:rFonts w:hint="eastAsia" w:ascii="楷体" w:hAnsi="楷体" w:eastAsia="楷体"/>
          <w:color w:val="000000"/>
          <w:sz w:val="24"/>
          <w:szCs w:val="24"/>
        </w:rPr>
        <w:t>规定产烟毒性危险分级</w:t>
      </w:r>
      <w:r>
        <w:rPr>
          <w:rFonts w:ascii="楷体" w:hAnsi="楷体" w:eastAsia="楷体"/>
          <w:color w:val="000000"/>
          <w:sz w:val="24"/>
          <w:szCs w:val="24"/>
        </w:rPr>
        <w:t>ZA2</w:t>
      </w:r>
      <w:r>
        <w:rPr>
          <w:rFonts w:hint="eastAsia" w:ascii="楷体" w:hAnsi="楷体" w:eastAsia="楷体"/>
          <w:color w:val="000000"/>
          <w:sz w:val="24"/>
          <w:szCs w:val="24"/>
        </w:rPr>
        <w:t>，并出具检测报告，防盗门填充材料采用蜂窝纸材料。</w:t>
      </w:r>
    </w:p>
    <w:p w14:paraId="604D3E6D">
      <w:pPr>
        <w:numPr>
          <w:ilvl w:val="2"/>
          <w:numId w:val="2"/>
        </w:numPr>
        <w:tabs>
          <w:tab w:val="left" w:pos="709"/>
          <w:tab w:val="left" w:pos="735"/>
        </w:tabs>
        <w:spacing w:line="276" w:lineRule="auto"/>
        <w:jc w:val="left"/>
        <w:rPr>
          <w:rFonts w:ascii="楷体" w:hAnsi="楷体" w:eastAsia="楷体"/>
          <w:color w:val="000000"/>
          <w:sz w:val="24"/>
          <w:szCs w:val="24"/>
        </w:rPr>
      </w:pPr>
      <w:r>
        <w:rPr>
          <w:rFonts w:hint="eastAsia" w:ascii="楷体" w:hAnsi="楷体" w:eastAsia="楷体"/>
          <w:color w:val="000000"/>
          <w:sz w:val="24"/>
          <w:szCs w:val="24"/>
        </w:rPr>
        <w:t>门扇构造：门扇厚度不小于</w:t>
      </w:r>
      <w:r>
        <w:rPr>
          <w:rFonts w:hint="eastAsia" w:ascii="楷体" w:hAnsi="楷体" w:eastAsia="楷体"/>
          <w:color w:val="000000"/>
          <w:sz w:val="24"/>
          <w:szCs w:val="24"/>
          <w:lang w:val="en-US" w:eastAsia="zh-CN"/>
        </w:rPr>
        <w:t>68</w:t>
      </w:r>
      <w:r>
        <w:rPr>
          <w:rFonts w:hint="eastAsia" w:ascii="楷体" w:hAnsi="楷体" w:eastAsia="楷体"/>
          <w:color w:val="000000"/>
          <w:sz w:val="24"/>
          <w:szCs w:val="24"/>
        </w:rPr>
        <w:t>mm。单开门扇、子母门扇开启锁边，选用一次压制成型联体防撬盖缝板。门扇在内部门扇四角及关键承重部位需有加强配件（见图1），配件所用钢板厚度不小于2.0mm。在锁具固定和铰链位置加焊≥3.0mm厚带螺孔的加固件（加强板）。</w:t>
      </w:r>
    </w:p>
    <w:p w14:paraId="5710A6AD">
      <w:pPr>
        <w:tabs>
          <w:tab w:val="left" w:pos="1260"/>
        </w:tabs>
        <w:spacing w:line="276" w:lineRule="auto"/>
        <w:ind w:left="1260"/>
        <w:jc w:val="center"/>
        <w:rPr>
          <w:rFonts w:ascii="楷体" w:hAnsi="楷体" w:eastAsia="楷体"/>
          <w:color w:val="000000"/>
          <w:sz w:val="24"/>
          <w:szCs w:val="24"/>
        </w:rPr>
      </w:pPr>
      <w:r>
        <w:rPr>
          <w:rFonts w:ascii="楷体" w:hAnsi="楷体" w:eastAsia="楷体"/>
          <w:color w:val="000000"/>
          <w:sz w:val="24"/>
          <w:szCs w:val="24"/>
        </w:rPr>
        <w:drawing>
          <wp:inline distT="0" distB="0" distL="0" distR="0">
            <wp:extent cx="1441450" cy="1263650"/>
            <wp:effectExtent l="0" t="0" r="6350" b="0"/>
            <wp:docPr id="10" name="图片 10" descr="3494d01a355e0bf82291600b9c0479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3494d01a355e0bf82291600b9c0479e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587" b="20416"/>
                    <a:stretch>
                      <a:fillRect/>
                    </a:stretch>
                  </pic:blipFill>
                  <pic:spPr>
                    <a:xfrm>
                      <a:off x="0" y="0"/>
                      <a:ext cx="1441450" cy="126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52F8BB">
      <w:pPr>
        <w:tabs>
          <w:tab w:val="left" w:pos="1260"/>
        </w:tabs>
        <w:spacing w:line="276" w:lineRule="auto"/>
        <w:ind w:left="1260"/>
        <w:jc w:val="center"/>
        <w:rPr>
          <w:rFonts w:ascii="楷体" w:hAnsi="楷体" w:eastAsia="楷体"/>
          <w:color w:val="000000"/>
          <w:sz w:val="24"/>
          <w:szCs w:val="24"/>
        </w:rPr>
      </w:pPr>
      <w:r>
        <w:rPr>
          <w:rFonts w:hint="eastAsia" w:ascii="楷体" w:hAnsi="楷体" w:eastAsia="楷体"/>
          <w:color w:val="000000"/>
          <w:sz w:val="24"/>
          <w:szCs w:val="24"/>
        </w:rPr>
        <w:t>图1</w:t>
      </w:r>
      <w:r>
        <w:rPr>
          <w:rFonts w:ascii="楷体" w:hAnsi="楷体" w:eastAsia="楷体"/>
          <w:color w:val="000000"/>
          <w:sz w:val="24"/>
          <w:szCs w:val="24"/>
        </w:rPr>
        <w:t xml:space="preserve"> </w:t>
      </w:r>
      <w:r>
        <w:rPr>
          <w:rFonts w:hint="eastAsia" w:ascii="楷体" w:hAnsi="楷体" w:eastAsia="楷体"/>
          <w:color w:val="000000"/>
          <w:sz w:val="24"/>
          <w:szCs w:val="24"/>
        </w:rPr>
        <w:t>门扇加强配件结构图</w:t>
      </w:r>
    </w:p>
    <w:p w14:paraId="58B250C5">
      <w:pPr>
        <w:numPr>
          <w:ilvl w:val="2"/>
          <w:numId w:val="2"/>
        </w:numPr>
        <w:tabs>
          <w:tab w:val="left" w:pos="709"/>
          <w:tab w:val="left" w:pos="735"/>
        </w:tabs>
        <w:spacing w:line="276" w:lineRule="auto"/>
        <w:jc w:val="left"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门扇密封：采用包覆式密封条保证产品隔声保温性能，选用浙江博士龙、河北健安等同等品牌产品，密封条压缩变形率≤5%。有防火性能的门框与门扇之间设包覆式防火膨胀密封条（防烟条），子门扇与母门扇之间应设包覆式防火膨胀条（防烟条），防火膨胀密封条（防烟条）应嵌粘在门扇封边上，包覆式防火膨胀密封条（防烟条）应满足GB 16807-2009 《防火膨胀密封件》，并出具认证证书及有效检测报告。见图2。</w:t>
      </w:r>
    </w:p>
    <w:p w14:paraId="1A50161D">
      <w:pPr>
        <w:tabs>
          <w:tab w:val="left" w:pos="709"/>
          <w:tab w:val="left" w:pos="735"/>
          <w:tab w:val="left" w:pos="1260"/>
        </w:tabs>
        <w:spacing w:line="276" w:lineRule="auto"/>
        <w:ind w:left="1260"/>
        <w:jc w:val="center"/>
        <w:rPr>
          <w:rFonts w:ascii="楷体" w:hAnsi="楷体" w:eastAsia="楷体"/>
          <w:sz w:val="24"/>
          <w:szCs w:val="24"/>
        </w:rPr>
      </w:pPr>
      <w:r>
        <w:rPr>
          <w:rFonts w:ascii="楷体" w:hAnsi="楷体" w:eastAsia="楷体"/>
          <w:sz w:val="24"/>
          <w:szCs w:val="24"/>
        </w:rPr>
        <w:drawing>
          <wp:inline distT="0" distB="0" distL="0" distR="0">
            <wp:extent cx="1441450" cy="1371600"/>
            <wp:effectExtent l="0" t="0" r="635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4145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楷体" w:hAnsi="楷体" w:eastAsia="楷体"/>
          <w:sz w:val="24"/>
          <w:szCs w:val="24"/>
        </w:rPr>
        <w:t xml:space="preserve">    </w:t>
      </w:r>
      <w:r>
        <w:rPr>
          <w:rFonts w:ascii="楷体" w:hAnsi="楷体" w:eastAsia="楷体"/>
          <w:sz w:val="24"/>
          <w:szCs w:val="24"/>
        </w:rPr>
        <w:drawing>
          <wp:inline distT="0" distB="0" distL="0" distR="0">
            <wp:extent cx="1441450" cy="1377950"/>
            <wp:effectExtent l="0" t="0" r="635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611" t="30249" r="11708" b="10052"/>
                    <a:stretch>
                      <a:fillRect/>
                    </a:stretch>
                  </pic:blipFill>
                  <pic:spPr>
                    <a:xfrm>
                      <a:off x="0" y="0"/>
                      <a:ext cx="1441450" cy="137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3A2502">
      <w:pPr>
        <w:tabs>
          <w:tab w:val="left" w:pos="1260"/>
        </w:tabs>
        <w:spacing w:line="276" w:lineRule="auto"/>
        <w:ind w:left="1260"/>
        <w:jc w:val="center"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图</w:t>
      </w:r>
      <w:r>
        <w:rPr>
          <w:rFonts w:ascii="楷体" w:hAnsi="楷体" w:eastAsia="楷体"/>
          <w:sz w:val="24"/>
          <w:szCs w:val="24"/>
        </w:rPr>
        <w:t xml:space="preserve">2 </w:t>
      </w:r>
      <w:r>
        <w:rPr>
          <w:rFonts w:hint="eastAsia" w:ascii="楷体" w:hAnsi="楷体" w:eastAsia="楷体"/>
          <w:sz w:val="24"/>
          <w:szCs w:val="24"/>
        </w:rPr>
        <w:t>门扇密封</w:t>
      </w:r>
      <w:r>
        <w:rPr>
          <w:rFonts w:hint="eastAsia" w:ascii="楷体" w:hAnsi="楷体" w:eastAsia="楷体"/>
          <w:color w:val="FF0000"/>
          <w:sz w:val="24"/>
          <w:szCs w:val="24"/>
        </w:rPr>
        <w:t>结构图</w:t>
      </w:r>
    </w:p>
    <w:p w14:paraId="16753B53">
      <w:pPr>
        <w:numPr>
          <w:ilvl w:val="2"/>
          <w:numId w:val="2"/>
        </w:numPr>
        <w:tabs>
          <w:tab w:val="left" w:pos="709"/>
          <w:tab w:val="left" w:pos="735"/>
        </w:tabs>
        <w:spacing w:line="276" w:lineRule="auto"/>
        <w:jc w:val="left"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有防火功能的钢制进户门，锁具安装部位配置内撑防盗防震耐火锁盒（锁盒应采用单面不小于0</w:t>
      </w:r>
      <w:r>
        <w:rPr>
          <w:rFonts w:ascii="楷体" w:hAnsi="楷体" w:eastAsia="楷体"/>
          <w:sz w:val="24"/>
          <w:szCs w:val="24"/>
        </w:rPr>
        <w:t>.8</w:t>
      </w:r>
      <w:r>
        <w:rPr>
          <w:rFonts w:hint="eastAsia" w:ascii="楷体" w:hAnsi="楷体" w:eastAsia="楷体"/>
          <w:sz w:val="24"/>
          <w:szCs w:val="24"/>
        </w:rPr>
        <w:t>mm冷轧镀锌钢板和不小于5mm防火板制作而成，钢板宽度不小于9</w:t>
      </w:r>
      <w:r>
        <w:rPr>
          <w:rFonts w:ascii="楷体" w:hAnsi="楷体" w:eastAsia="楷体"/>
          <w:sz w:val="24"/>
          <w:szCs w:val="24"/>
        </w:rPr>
        <w:t>5</w:t>
      </w:r>
      <w:r>
        <w:rPr>
          <w:rFonts w:hint="eastAsia" w:ascii="楷体" w:hAnsi="楷体" w:eastAsia="楷体"/>
          <w:sz w:val="24"/>
          <w:szCs w:val="24"/>
        </w:rPr>
        <w:t>mm且完全覆盖锁体-见图3），提高门扇整体耐火性能及防盗功能。</w:t>
      </w:r>
    </w:p>
    <w:p w14:paraId="7DD1418F">
      <w:pPr>
        <w:tabs>
          <w:tab w:val="left" w:pos="709"/>
          <w:tab w:val="left" w:pos="735"/>
        </w:tabs>
        <w:spacing w:line="276" w:lineRule="auto"/>
        <w:ind w:left="1260"/>
        <w:jc w:val="center"/>
        <w:rPr>
          <w:rFonts w:ascii="楷体" w:hAnsi="楷体" w:eastAsia="楷体"/>
          <w:sz w:val="24"/>
          <w:szCs w:val="24"/>
        </w:rPr>
      </w:pPr>
      <w:r>
        <w:rPr>
          <w:rFonts w:ascii="楷体" w:hAnsi="楷体" w:eastAsia="楷体"/>
          <w:sz w:val="24"/>
          <w:szCs w:val="24"/>
        </w:rPr>
        <w:drawing>
          <wp:inline distT="0" distB="0" distL="0" distR="0">
            <wp:extent cx="3276600" cy="1682750"/>
            <wp:effectExtent l="0" t="0" r="0" b="0"/>
            <wp:docPr id="7" name="图片 7" descr="b7b6e0f0ffaedde5054b95abb5b29a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b7b6e0f0ffaedde5054b95abb5b29a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8287"/>
                    <a:stretch>
                      <a:fillRect/>
                    </a:stretch>
                  </pic:blipFill>
                  <pic:spPr>
                    <a:xfrm>
                      <a:off x="0" y="0"/>
                      <a:ext cx="3276600" cy="168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5C6C47">
      <w:pPr>
        <w:tabs>
          <w:tab w:val="left" w:pos="1260"/>
        </w:tabs>
        <w:spacing w:line="276" w:lineRule="auto"/>
        <w:ind w:left="1260"/>
        <w:jc w:val="center"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图</w:t>
      </w:r>
      <w:r>
        <w:rPr>
          <w:rFonts w:ascii="楷体" w:hAnsi="楷体" w:eastAsia="楷体"/>
          <w:sz w:val="24"/>
          <w:szCs w:val="24"/>
        </w:rPr>
        <w:t xml:space="preserve">3 </w:t>
      </w:r>
      <w:r>
        <w:rPr>
          <w:rFonts w:hint="eastAsia" w:ascii="楷体" w:hAnsi="楷体" w:eastAsia="楷体"/>
          <w:sz w:val="24"/>
          <w:szCs w:val="24"/>
        </w:rPr>
        <w:t>耐火锁盒</w:t>
      </w:r>
      <w:r>
        <w:rPr>
          <w:rFonts w:hint="eastAsia" w:ascii="楷体" w:hAnsi="楷体" w:eastAsia="楷体"/>
          <w:color w:val="FF0000"/>
          <w:sz w:val="24"/>
          <w:szCs w:val="24"/>
        </w:rPr>
        <w:t>结构图</w:t>
      </w:r>
    </w:p>
    <w:p w14:paraId="32C497D5">
      <w:pPr>
        <w:tabs>
          <w:tab w:val="left" w:pos="709"/>
          <w:tab w:val="left" w:pos="735"/>
        </w:tabs>
        <w:spacing w:line="276" w:lineRule="auto"/>
        <w:ind w:left="1260"/>
        <w:jc w:val="left"/>
        <w:rPr>
          <w:rFonts w:ascii="楷体" w:hAnsi="楷体" w:eastAsia="楷体"/>
          <w:color w:val="auto"/>
          <w:sz w:val="24"/>
          <w:szCs w:val="24"/>
        </w:rPr>
      </w:pPr>
    </w:p>
    <w:p w14:paraId="6CC4E81A">
      <w:pPr>
        <w:numPr>
          <w:ilvl w:val="2"/>
          <w:numId w:val="2"/>
        </w:numPr>
        <w:tabs>
          <w:tab w:val="left" w:pos="709"/>
          <w:tab w:val="left" w:pos="735"/>
        </w:tabs>
        <w:spacing w:line="276" w:lineRule="auto"/>
        <w:jc w:val="left"/>
        <w:rPr>
          <w:rFonts w:ascii="楷体" w:hAnsi="楷体" w:eastAsia="楷体"/>
          <w:color w:val="auto"/>
          <w:sz w:val="24"/>
          <w:szCs w:val="24"/>
        </w:rPr>
      </w:pPr>
      <w:r>
        <w:rPr>
          <w:rFonts w:hint="eastAsia" w:ascii="楷体" w:hAnsi="楷体" w:eastAsia="楷体"/>
          <w:color w:val="auto"/>
          <w:sz w:val="24"/>
          <w:szCs w:val="24"/>
        </w:rPr>
        <w:t>仅有防盗功能的钢制进户门，锁具安装部位配置内撑防盗防震锁盒，单侧钢板3mm厚</w:t>
      </w:r>
      <w:r>
        <w:rPr>
          <w:rFonts w:hint="eastAsia" w:ascii="楷体" w:hAnsi="楷体" w:eastAsia="楷体"/>
          <w:color w:val="auto"/>
          <w:sz w:val="24"/>
          <w:szCs w:val="24"/>
          <w:highlight w:val="none"/>
        </w:rPr>
        <w:t>（允许采用1</w:t>
      </w:r>
      <w:r>
        <w:rPr>
          <w:rFonts w:ascii="楷体" w:hAnsi="楷体" w:eastAsia="楷体"/>
          <w:color w:val="auto"/>
          <w:sz w:val="24"/>
          <w:szCs w:val="24"/>
          <w:highlight w:val="none"/>
        </w:rPr>
        <w:t>.5mm+1.5mm</w:t>
      </w:r>
      <w:r>
        <w:rPr>
          <w:rFonts w:hint="eastAsia" w:ascii="楷体" w:hAnsi="楷体" w:eastAsia="楷体"/>
          <w:color w:val="auto"/>
          <w:sz w:val="24"/>
          <w:szCs w:val="24"/>
          <w:highlight w:val="none"/>
        </w:rPr>
        <w:t>钢板组合</w:t>
      </w:r>
      <w:r>
        <w:rPr>
          <w:rFonts w:ascii="楷体" w:hAnsi="楷体" w:eastAsia="楷体"/>
          <w:color w:val="auto"/>
          <w:sz w:val="24"/>
          <w:szCs w:val="24"/>
          <w:highlight w:val="none"/>
        </w:rPr>
        <w:t>）</w:t>
      </w:r>
      <w:r>
        <w:rPr>
          <w:rFonts w:hint="eastAsia" w:ascii="楷体" w:hAnsi="楷体" w:eastAsia="楷体"/>
          <w:color w:val="auto"/>
          <w:sz w:val="24"/>
          <w:szCs w:val="24"/>
        </w:rPr>
        <w:t>，且钢板宽度不小于95mm且完全覆盖锁体。见图4</w:t>
      </w:r>
    </w:p>
    <w:p w14:paraId="53C26B3B">
      <w:pPr>
        <w:tabs>
          <w:tab w:val="left" w:pos="709"/>
          <w:tab w:val="left" w:pos="735"/>
        </w:tabs>
        <w:spacing w:line="276" w:lineRule="auto"/>
        <w:ind w:left="1260"/>
        <w:jc w:val="center"/>
        <w:rPr>
          <w:rFonts w:ascii="楷体" w:hAnsi="楷体" w:eastAsia="楷体"/>
          <w:color w:val="auto"/>
          <w:sz w:val="24"/>
          <w:szCs w:val="24"/>
        </w:rPr>
      </w:pPr>
      <w:r>
        <w:rPr>
          <w:rFonts w:ascii="楷体" w:hAnsi="楷体" w:eastAsia="楷体"/>
          <w:color w:val="auto"/>
          <w:sz w:val="24"/>
          <w:szCs w:val="24"/>
        </w:rPr>
        <w:drawing>
          <wp:inline distT="0" distB="0" distL="0" distR="0">
            <wp:extent cx="3321050" cy="1555750"/>
            <wp:effectExtent l="0" t="0" r="0" b="6350"/>
            <wp:docPr id="6" name="图片 6" descr="b7b6e0f0ffaedde5054b95abb5b29a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b7b6e0f0ffaedde5054b95abb5b29a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3026" b="8835"/>
                    <a:stretch>
                      <a:fillRect/>
                    </a:stretch>
                  </pic:blipFill>
                  <pic:spPr>
                    <a:xfrm>
                      <a:off x="0" y="0"/>
                      <a:ext cx="3321050" cy="155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9BEE86">
      <w:pPr>
        <w:tabs>
          <w:tab w:val="left" w:pos="1260"/>
        </w:tabs>
        <w:spacing w:line="276" w:lineRule="auto"/>
        <w:ind w:left="1260"/>
        <w:jc w:val="center"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图</w:t>
      </w:r>
      <w:r>
        <w:rPr>
          <w:rFonts w:ascii="楷体" w:hAnsi="楷体" w:eastAsia="楷体"/>
          <w:sz w:val="24"/>
          <w:szCs w:val="24"/>
        </w:rPr>
        <w:t xml:space="preserve">4 </w:t>
      </w:r>
      <w:r>
        <w:rPr>
          <w:rFonts w:hint="eastAsia" w:ascii="楷体" w:hAnsi="楷体" w:eastAsia="楷体"/>
          <w:sz w:val="24"/>
          <w:szCs w:val="24"/>
        </w:rPr>
        <w:t>防盗锁盒</w:t>
      </w:r>
      <w:r>
        <w:rPr>
          <w:rFonts w:hint="eastAsia" w:ascii="楷体" w:hAnsi="楷体" w:eastAsia="楷体"/>
          <w:color w:val="FF0000"/>
          <w:sz w:val="24"/>
          <w:szCs w:val="24"/>
        </w:rPr>
        <w:t>结构图</w:t>
      </w:r>
    </w:p>
    <w:p w14:paraId="16E32525">
      <w:pPr>
        <w:tabs>
          <w:tab w:val="left" w:pos="709"/>
          <w:tab w:val="left" w:pos="735"/>
        </w:tabs>
        <w:spacing w:line="276" w:lineRule="auto"/>
        <w:ind w:left="1260"/>
        <w:jc w:val="center"/>
        <w:rPr>
          <w:rFonts w:ascii="楷体" w:hAnsi="楷体" w:eastAsia="楷体"/>
          <w:sz w:val="24"/>
          <w:szCs w:val="24"/>
        </w:rPr>
      </w:pPr>
    </w:p>
    <w:p w14:paraId="332C3B79">
      <w:pPr>
        <w:numPr>
          <w:ilvl w:val="2"/>
          <w:numId w:val="2"/>
        </w:numPr>
        <w:tabs>
          <w:tab w:val="left" w:pos="709"/>
          <w:tab w:val="left" w:pos="735"/>
        </w:tabs>
        <w:spacing w:line="276" w:lineRule="auto"/>
        <w:jc w:val="left"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门碰为非标准配置，如采用门碰、门吸等项目，则需要在生产时门扇相应部位要做加强处理，加强板厚度不低于2mm；</w:t>
      </w:r>
    </w:p>
    <w:p w14:paraId="5FDE944E">
      <w:pPr>
        <w:numPr>
          <w:ilvl w:val="2"/>
          <w:numId w:val="2"/>
        </w:numPr>
        <w:tabs>
          <w:tab w:val="left" w:pos="709"/>
          <w:tab w:val="left" w:pos="735"/>
        </w:tabs>
        <w:spacing w:line="276" w:lineRule="auto"/>
        <w:jc w:val="left"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进户门门扇垂直打开90°时，门净宽度不应小于0.90m</w:t>
      </w:r>
    </w:p>
    <w:p w14:paraId="6587DDF8">
      <w:pPr>
        <w:tabs>
          <w:tab w:val="left" w:pos="709"/>
          <w:tab w:val="left" w:pos="735"/>
        </w:tabs>
        <w:spacing w:line="276" w:lineRule="auto"/>
        <w:ind w:left="1260"/>
        <w:jc w:val="center"/>
        <w:rPr>
          <w:rFonts w:ascii="楷体" w:hAnsi="楷体" w:eastAsia="楷体"/>
          <w:sz w:val="24"/>
          <w:szCs w:val="24"/>
        </w:rPr>
      </w:pPr>
      <w:r>
        <w:rPr>
          <w:rFonts w:ascii="楷体" w:hAnsi="楷体" w:eastAsia="楷体"/>
          <w:sz w:val="24"/>
          <w:szCs w:val="24"/>
        </w:rPr>
        <w:drawing>
          <wp:inline distT="0" distB="0" distL="0" distR="0">
            <wp:extent cx="1130300" cy="127635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30300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CABDDD">
      <w:pPr>
        <w:tabs>
          <w:tab w:val="left" w:pos="709"/>
          <w:tab w:val="left" w:pos="735"/>
        </w:tabs>
        <w:spacing w:line="276" w:lineRule="auto"/>
        <w:ind w:left="1260"/>
        <w:jc w:val="left"/>
        <w:rPr>
          <w:rFonts w:hint="eastAsia"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 xml:space="preserve"> </w:t>
      </w:r>
    </w:p>
    <w:p w14:paraId="1B48ADC5">
      <w:pPr>
        <w:tabs>
          <w:tab w:val="left" w:pos="630"/>
        </w:tabs>
        <w:spacing w:line="276" w:lineRule="auto"/>
        <w:ind w:left="420" w:leftChars="200"/>
        <w:jc w:val="left"/>
        <w:rPr>
          <w:rFonts w:ascii="楷体" w:hAnsi="楷体" w:eastAsia="楷体"/>
          <w:b/>
          <w:sz w:val="24"/>
          <w:szCs w:val="24"/>
        </w:rPr>
      </w:pPr>
      <w:r>
        <w:rPr>
          <w:rFonts w:hint="eastAsia" w:ascii="楷体" w:hAnsi="楷体" w:eastAsia="楷体"/>
          <w:b/>
          <w:sz w:val="24"/>
          <w:szCs w:val="24"/>
        </w:rPr>
        <w:t>4</w:t>
      </w:r>
      <w:r>
        <w:rPr>
          <w:rFonts w:ascii="楷体" w:hAnsi="楷体" w:eastAsia="楷体"/>
          <w:b/>
          <w:sz w:val="24"/>
          <w:szCs w:val="24"/>
        </w:rPr>
        <w:t xml:space="preserve">.2 </w:t>
      </w:r>
      <w:r>
        <w:rPr>
          <w:rFonts w:hint="eastAsia" w:ascii="楷体" w:hAnsi="楷体" w:eastAsia="楷体"/>
          <w:b/>
          <w:sz w:val="24"/>
          <w:szCs w:val="24"/>
        </w:rPr>
        <w:t>门框</w:t>
      </w:r>
    </w:p>
    <w:p w14:paraId="7FC135BB">
      <w:pPr>
        <w:numPr>
          <w:ilvl w:val="2"/>
          <w:numId w:val="3"/>
        </w:numPr>
        <w:snapToGrid w:val="0"/>
        <w:spacing w:line="276" w:lineRule="auto"/>
        <w:jc w:val="left"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钢板：</w:t>
      </w:r>
      <w:bookmarkStart w:id="5" w:name="_Hlk62719337"/>
      <w:r>
        <w:rPr>
          <w:rFonts w:hint="eastAsia" w:ascii="楷体" w:hAnsi="楷体" w:eastAsia="楷体"/>
          <w:sz w:val="24"/>
          <w:szCs w:val="24"/>
        </w:rPr>
        <w:t>采用优质冷轧双面镀锌钢板</w:t>
      </w:r>
      <w:bookmarkEnd w:id="5"/>
      <w:r>
        <w:rPr>
          <w:rFonts w:hint="eastAsia" w:ascii="楷体" w:hAnsi="楷体" w:eastAsia="楷体"/>
          <w:sz w:val="24"/>
          <w:szCs w:val="24"/>
        </w:rPr>
        <w:t>（镀锌层厚度≥80g/m</w:t>
      </w:r>
      <w:r>
        <w:rPr>
          <w:rFonts w:hint="eastAsia" w:ascii="楷体" w:hAnsi="楷体" w:eastAsia="楷体"/>
          <w:sz w:val="24"/>
          <w:szCs w:val="24"/>
          <w:vertAlign w:val="superscript"/>
        </w:rPr>
        <w:t>2</w:t>
      </w:r>
      <w:r>
        <w:rPr>
          <w:rFonts w:hint="eastAsia" w:ascii="楷体" w:hAnsi="楷体" w:eastAsia="楷体"/>
          <w:sz w:val="24"/>
          <w:szCs w:val="24"/>
        </w:rPr>
        <w:t>）, 门框门扇钢板厚度要求分别如下：</w:t>
      </w:r>
      <w:r>
        <w:rPr>
          <w:rFonts w:hint="eastAsia" w:ascii="楷体" w:hAnsi="楷体" w:eastAsia="楷体"/>
          <w:sz w:val="24"/>
          <w:szCs w:val="24"/>
          <w:lang w:val="en-US" w:eastAsia="zh-CN"/>
        </w:rPr>
        <w:t>3</w:t>
      </w:r>
      <w:r>
        <w:rPr>
          <w:rFonts w:hint="eastAsia" w:ascii="楷体" w:hAnsi="楷体" w:eastAsia="楷体"/>
          <w:sz w:val="24"/>
          <w:szCs w:val="24"/>
        </w:rPr>
        <w:t>级防盗钢板厚度为2.0mm/1.0mm/1.0mm、</w:t>
      </w:r>
      <w:r>
        <w:rPr>
          <w:rFonts w:hint="eastAsia" w:ascii="楷体" w:hAnsi="楷体" w:eastAsia="楷体"/>
          <w:sz w:val="24"/>
          <w:szCs w:val="24"/>
          <w:lang w:val="en-US" w:eastAsia="zh-CN"/>
        </w:rPr>
        <w:t>2</w:t>
      </w:r>
      <w:r>
        <w:rPr>
          <w:rFonts w:hint="eastAsia" w:ascii="楷体" w:hAnsi="楷体" w:eastAsia="楷体"/>
          <w:sz w:val="24"/>
          <w:szCs w:val="24"/>
        </w:rPr>
        <w:t>级防盗钢板厚度为1.8mm/</w:t>
      </w:r>
      <w:r>
        <w:rPr>
          <w:rFonts w:hint="eastAsia" w:ascii="楷体" w:hAnsi="楷体" w:eastAsia="楷体"/>
          <w:sz w:val="24"/>
          <w:szCs w:val="24"/>
          <w:lang w:val="en-US" w:eastAsia="zh-CN"/>
        </w:rPr>
        <w:t>1.0</w:t>
      </w:r>
      <w:r>
        <w:rPr>
          <w:rFonts w:hint="eastAsia" w:ascii="楷体" w:hAnsi="楷体" w:eastAsia="楷体"/>
          <w:sz w:val="24"/>
          <w:szCs w:val="24"/>
        </w:rPr>
        <w:t>mm/0.8mm、</w:t>
      </w:r>
      <w:r>
        <w:rPr>
          <w:rFonts w:hint="eastAsia" w:ascii="楷体" w:hAnsi="楷体" w:eastAsia="楷体"/>
          <w:sz w:val="24"/>
          <w:szCs w:val="24"/>
          <w:lang w:val="en-US" w:eastAsia="zh-CN"/>
        </w:rPr>
        <w:t>1</w:t>
      </w:r>
      <w:r>
        <w:rPr>
          <w:rFonts w:hint="eastAsia" w:ascii="楷体" w:hAnsi="楷体" w:eastAsia="楷体"/>
          <w:sz w:val="24"/>
          <w:szCs w:val="24"/>
        </w:rPr>
        <w:t>级防盗钢板厚度为1.5mm/0.8mm/0.8mm。门框钢板选用宝钢、武钢、首钢、鞍钢或同等品牌产品。</w:t>
      </w:r>
    </w:p>
    <w:p w14:paraId="44042B27">
      <w:pPr>
        <w:numPr>
          <w:ilvl w:val="2"/>
          <w:numId w:val="3"/>
        </w:numPr>
        <w:snapToGrid w:val="0"/>
        <w:spacing w:line="276" w:lineRule="auto"/>
        <w:jc w:val="left"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结构：门框整板一次冷折弯成型，粘阻燃EPDM防火密封胶条或包覆式密封条。EPDM密封胶条或包覆式密封条应满足GBT 24498-2009《建筑门窗、幕墙用密封胶条》之要求。如钢制进户门有防火功能，密封条需出具认证证书及有效检测报告。</w:t>
      </w:r>
    </w:p>
    <w:p w14:paraId="396694A8">
      <w:pPr>
        <w:numPr>
          <w:ilvl w:val="2"/>
          <w:numId w:val="3"/>
        </w:numPr>
        <w:snapToGrid w:val="0"/>
        <w:spacing w:line="276" w:lineRule="auto"/>
        <w:jc w:val="left"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门框或门扇的铰链一侧应装有高强防撬销，防撬销与销孔定位应准确，不得出现顶堵、擦边现象。如锁闭点已满足规范要求，可不设置。</w:t>
      </w:r>
    </w:p>
    <w:p w14:paraId="6334EB40">
      <w:pPr>
        <w:numPr>
          <w:ilvl w:val="2"/>
          <w:numId w:val="3"/>
        </w:numPr>
        <w:snapToGrid w:val="0"/>
        <w:spacing w:line="276" w:lineRule="auto"/>
        <w:jc w:val="left"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子母门的上下暗插销销孔取位应准确，门扇关上后无晃动现象。</w:t>
      </w:r>
    </w:p>
    <w:p w14:paraId="3E966C6B">
      <w:pPr>
        <w:numPr>
          <w:ilvl w:val="2"/>
          <w:numId w:val="3"/>
        </w:numPr>
        <w:snapToGrid w:val="0"/>
        <w:spacing w:line="276" w:lineRule="auto"/>
        <w:jc w:val="left"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color w:val="FF0000"/>
          <w:sz w:val="24"/>
          <w:szCs w:val="24"/>
        </w:rPr>
        <w:t>标配</w:t>
      </w:r>
      <w:r>
        <w:rPr>
          <w:rFonts w:hint="eastAsia" w:ascii="楷体" w:hAnsi="楷体" w:eastAsia="楷体"/>
          <w:color w:val="FF0000"/>
          <w:sz w:val="24"/>
          <w:szCs w:val="24"/>
          <w:lang w:val="en-US" w:eastAsia="zh-CN"/>
        </w:rPr>
        <w:t>无门槛，选配1.2-</w:t>
      </w:r>
      <w:r>
        <w:rPr>
          <w:rFonts w:hint="eastAsia" w:ascii="楷体" w:hAnsi="楷体" w:eastAsia="楷体"/>
          <w:sz w:val="24"/>
          <w:szCs w:val="24"/>
        </w:rPr>
        <w:t>1.5mm厚不锈钢（标号SUS304），下槛高度应根据现场室内地坪实际完成面标高，适当放大下槛高度（防止门扇开启不便）。</w:t>
      </w:r>
    </w:p>
    <w:p w14:paraId="27ABF259">
      <w:pPr>
        <w:numPr>
          <w:ilvl w:val="2"/>
          <w:numId w:val="3"/>
        </w:numPr>
        <w:snapToGrid w:val="0"/>
        <w:spacing w:line="276" w:lineRule="auto"/>
        <w:jc w:val="left"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color w:val="FF0000"/>
          <w:sz w:val="24"/>
          <w:szCs w:val="24"/>
        </w:rPr>
        <w:t>锁挡片</w:t>
      </w:r>
      <w:r>
        <w:rPr>
          <w:rFonts w:hint="eastAsia" w:ascii="楷体" w:hAnsi="楷体" w:eastAsia="楷体"/>
          <w:sz w:val="24"/>
          <w:szCs w:val="24"/>
        </w:rPr>
        <w:t>应采用SUS304不锈钢材质，厚度不低于1.5mm，且应倒角包框全导向舌下沉设计，防止门框和锁舌之间的碰撞和摩擦损伤。</w:t>
      </w:r>
    </w:p>
    <w:p w14:paraId="2AAC37BD">
      <w:pPr>
        <w:pStyle w:val="2"/>
        <w:jc w:val="left"/>
        <w:rPr>
          <w:rFonts w:hint="default" w:eastAsia="楷体"/>
          <w:lang w:val="en-US" w:eastAsia="zh-CN"/>
        </w:rPr>
      </w:pPr>
      <w:r>
        <w:rPr>
          <w:rFonts w:hint="eastAsia" w:ascii="楷体" w:hAnsi="楷体" w:eastAsia="楷体"/>
          <w:sz w:val="24"/>
          <w:szCs w:val="24"/>
          <w:lang w:val="en-US" w:eastAsia="zh-CN"/>
        </w:rPr>
        <w:t xml:space="preserve">     </w:t>
      </w:r>
      <w:r>
        <w:rPr>
          <w:rFonts w:hint="eastAsia" w:ascii="楷体" w:hAnsi="楷体" w:eastAsia="楷体" w:cs="Times New Roman"/>
          <w:b w:val="0"/>
          <w:bCs w:val="0"/>
          <w:kern w:val="2"/>
          <w:sz w:val="24"/>
          <w:szCs w:val="24"/>
          <w:lang w:val="en-US" w:eastAsia="zh-CN" w:bidi="ar-SA"/>
        </w:rPr>
        <w:t xml:space="preserve">  7)电子锁具的锁挡片由电子锁厂提供，按门厂提供的图纸生产。</w:t>
      </w:r>
    </w:p>
    <w:p w14:paraId="558DD7D9">
      <w:pPr>
        <w:numPr>
          <w:ilvl w:val="2"/>
          <w:numId w:val="3"/>
        </w:numPr>
        <w:snapToGrid w:val="0"/>
        <w:spacing w:line="276" w:lineRule="auto"/>
        <w:jc w:val="left"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门框锁挡片处须配置防水泥砂浆底盒。</w:t>
      </w:r>
    </w:p>
    <w:p w14:paraId="65C581E3">
      <w:pPr>
        <w:tabs>
          <w:tab w:val="left" w:pos="630"/>
        </w:tabs>
        <w:spacing w:line="276" w:lineRule="auto"/>
        <w:ind w:left="420" w:leftChars="200"/>
        <w:jc w:val="left"/>
        <w:rPr>
          <w:rFonts w:ascii="楷体" w:hAnsi="楷体" w:eastAsia="楷体"/>
          <w:b/>
          <w:sz w:val="24"/>
          <w:szCs w:val="24"/>
        </w:rPr>
      </w:pPr>
      <w:r>
        <w:rPr>
          <w:rFonts w:hint="eastAsia" w:ascii="楷体" w:hAnsi="楷体" w:eastAsia="楷体"/>
          <w:b/>
          <w:sz w:val="24"/>
          <w:szCs w:val="24"/>
        </w:rPr>
        <w:t>4</w:t>
      </w:r>
      <w:r>
        <w:rPr>
          <w:rFonts w:ascii="楷体" w:hAnsi="楷体" w:eastAsia="楷体"/>
          <w:b/>
          <w:sz w:val="24"/>
          <w:szCs w:val="24"/>
        </w:rPr>
        <w:t xml:space="preserve">.3 </w:t>
      </w:r>
      <w:r>
        <w:rPr>
          <w:rFonts w:hint="eastAsia" w:ascii="楷体" w:hAnsi="楷体" w:eastAsia="楷体"/>
          <w:b/>
          <w:sz w:val="24"/>
          <w:szCs w:val="24"/>
        </w:rPr>
        <w:t>铰链</w:t>
      </w:r>
    </w:p>
    <w:p w14:paraId="6EF9D3CA">
      <w:pPr>
        <w:pStyle w:val="5"/>
        <w:numPr>
          <w:ilvl w:val="1"/>
          <w:numId w:val="4"/>
        </w:numPr>
        <w:spacing w:line="276" w:lineRule="auto"/>
        <w:ind w:left="846" w:leftChars="403"/>
        <w:rPr>
          <w:rFonts w:ascii="楷体" w:hAnsi="楷体" w:eastAsia="楷体"/>
          <w:sz w:val="24"/>
          <w:szCs w:val="24"/>
        </w:rPr>
      </w:pPr>
      <w:bookmarkStart w:id="6" w:name="_Hlk62719437"/>
      <w:r>
        <w:rPr>
          <w:rFonts w:hint="eastAsia" w:ascii="楷体" w:hAnsi="楷体" w:eastAsia="楷体"/>
          <w:sz w:val="24"/>
          <w:szCs w:val="24"/>
        </w:rPr>
        <w:t>选用不小于</w:t>
      </w:r>
      <w:r>
        <w:rPr>
          <w:rFonts w:hint="eastAsia" w:ascii="楷体" w:hAnsi="楷体" w:eastAsia="楷体"/>
          <w:sz w:val="24"/>
          <w:szCs w:val="24"/>
          <w:lang w:val="en-US" w:eastAsia="zh-CN"/>
        </w:rPr>
        <w:t>5</w:t>
      </w:r>
      <w:r>
        <w:rPr>
          <w:rFonts w:hint="eastAsia" w:ascii="楷体" w:hAnsi="楷体" w:eastAsia="楷体"/>
          <w:sz w:val="24"/>
          <w:szCs w:val="24"/>
        </w:rPr>
        <w:t>″×4″×3mm明装式不锈钢轴承铰链</w:t>
      </w:r>
      <w:bookmarkEnd w:id="6"/>
      <w:r>
        <w:rPr>
          <w:rFonts w:hint="eastAsia" w:ascii="楷体" w:hAnsi="楷体" w:eastAsia="楷体"/>
          <w:sz w:val="24"/>
          <w:szCs w:val="24"/>
        </w:rPr>
        <w:t>（</w:t>
      </w:r>
      <w:r>
        <w:rPr>
          <w:rFonts w:hint="eastAsia" w:ascii="楷体" w:hAnsi="楷体" w:eastAsia="楷体"/>
          <w:color w:val="FF0000"/>
          <w:sz w:val="24"/>
          <w:szCs w:val="24"/>
        </w:rPr>
        <w:t>材质采用SUS304不锈钢材质</w:t>
      </w:r>
      <w:r>
        <w:rPr>
          <w:rFonts w:hint="eastAsia" w:ascii="楷体" w:hAnsi="楷体" w:eastAsia="楷体"/>
          <w:sz w:val="24"/>
          <w:szCs w:val="24"/>
        </w:rPr>
        <w:t>）</w:t>
      </w:r>
      <w:r>
        <w:rPr>
          <w:rFonts w:hint="eastAsia" w:ascii="楷体" w:hAnsi="楷体" w:eastAsia="楷体"/>
          <w:color w:val="0000FF"/>
          <w:sz w:val="24"/>
          <w:szCs w:val="24"/>
        </w:rPr>
        <w:t>，</w:t>
      </w:r>
      <w:r>
        <w:rPr>
          <w:rFonts w:hint="eastAsia" w:ascii="楷体" w:hAnsi="楷体" w:eastAsia="楷体"/>
          <w:sz w:val="24"/>
          <w:szCs w:val="24"/>
        </w:rPr>
        <w:t>叶片厚度3mm；管外径≥14mm；每个门扇应安装不少于三只铰链，铰链采用不锈钢螺丝固定</w:t>
      </w:r>
      <w:r>
        <w:rPr>
          <w:rFonts w:hint="eastAsia" w:ascii="楷体" w:hAnsi="楷体" w:eastAsia="楷体"/>
          <w:sz w:val="24"/>
          <w:szCs w:val="24"/>
          <w:lang w:eastAsia="zh-CN"/>
        </w:rPr>
        <w:t>。</w:t>
      </w:r>
      <w:r>
        <w:rPr>
          <w:rFonts w:hint="eastAsia" w:ascii="楷体" w:hAnsi="楷体" w:eastAsia="楷体"/>
          <w:sz w:val="24"/>
          <w:szCs w:val="24"/>
          <w:lang w:val="en-US" w:eastAsia="zh-CN"/>
        </w:rPr>
        <w:t>选配明铰链暗装、暗铰链。</w:t>
      </w:r>
    </w:p>
    <w:p w14:paraId="5321B0A0">
      <w:pPr>
        <w:pStyle w:val="5"/>
        <w:spacing w:line="276" w:lineRule="auto"/>
        <w:ind w:left="1266"/>
        <w:jc w:val="both"/>
        <w:rPr>
          <w:rFonts w:hint="default" w:ascii="楷体" w:hAnsi="楷体" w:eastAsia="楷体"/>
          <w:sz w:val="24"/>
          <w:szCs w:val="24"/>
          <w:lang w:val="en-US" w:eastAsia="zh-CN"/>
        </w:rPr>
      </w:pPr>
      <w:r>
        <w:rPr>
          <w:rFonts w:hint="eastAsia" w:ascii="楷体" w:hAnsi="楷体" w:eastAsia="楷体"/>
          <w:sz w:val="24"/>
          <w:szCs w:val="24"/>
          <w:lang w:val="en-US" w:eastAsia="zh-CN"/>
        </w:rPr>
        <w:t xml:space="preserve">   </w:t>
      </w:r>
      <w:r>
        <w:rPr>
          <w:rFonts w:ascii="楷体" w:hAnsi="楷体" w:eastAsia="楷体"/>
          <w:sz w:val="24"/>
          <w:szCs w:val="24"/>
        </w:rPr>
        <w:drawing>
          <wp:inline distT="0" distB="0" distL="0" distR="0">
            <wp:extent cx="1403350" cy="1828800"/>
            <wp:effectExtent l="0" t="0" r="635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0335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楷体" w:hAnsi="楷体" w:eastAsia="楷体"/>
          <w:sz w:val="24"/>
          <w:szCs w:val="24"/>
          <w:lang w:val="en-US" w:eastAsia="zh-CN"/>
        </w:rPr>
        <w:t xml:space="preserve">      </w:t>
      </w:r>
      <w:r>
        <w:drawing>
          <wp:inline distT="0" distB="0" distL="114300" distR="114300">
            <wp:extent cx="1438910" cy="1815465"/>
            <wp:effectExtent l="0" t="0" r="8890" b="13335"/>
            <wp:docPr id="1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438910" cy="1815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楷体" w:hAnsi="楷体" w:eastAsia="楷体"/>
          <w:sz w:val="24"/>
          <w:szCs w:val="24"/>
          <w:lang w:val="en-US" w:eastAsia="zh-CN"/>
        </w:rPr>
        <w:t xml:space="preserve">     </w:t>
      </w:r>
      <w:r>
        <w:drawing>
          <wp:inline distT="0" distB="0" distL="114300" distR="114300">
            <wp:extent cx="1079500" cy="1779270"/>
            <wp:effectExtent l="0" t="0" r="2540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079500" cy="1779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C6F333">
      <w:pPr>
        <w:pStyle w:val="5"/>
        <w:spacing w:line="276" w:lineRule="auto"/>
        <w:ind w:firstLine="1920" w:firstLineChars="800"/>
        <w:jc w:val="both"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防盗柱示意图</w:t>
      </w:r>
      <w:r>
        <w:rPr>
          <w:rFonts w:hint="eastAsia" w:ascii="楷体" w:hAnsi="楷体" w:eastAsia="楷体"/>
          <w:sz w:val="24"/>
          <w:szCs w:val="24"/>
          <w:lang w:val="en-US" w:eastAsia="zh-CN"/>
        </w:rPr>
        <w:t xml:space="preserve">             明铰链示意图         明铰链暗装</w:t>
      </w:r>
      <w:r>
        <w:rPr>
          <w:rFonts w:hint="eastAsia" w:ascii="楷体" w:hAnsi="楷体" w:eastAsia="楷体"/>
          <w:sz w:val="24"/>
          <w:szCs w:val="24"/>
        </w:rPr>
        <w:t>示意图</w:t>
      </w:r>
    </w:p>
    <w:p w14:paraId="37EB63D7">
      <w:pPr>
        <w:pStyle w:val="5"/>
        <w:spacing w:line="276" w:lineRule="auto"/>
        <w:ind w:firstLine="2400" w:firstLineChars="1000"/>
        <w:jc w:val="both"/>
        <w:rPr>
          <w:rFonts w:hint="default" w:ascii="楷体" w:hAnsi="楷体" w:eastAsia="楷体"/>
          <w:sz w:val="24"/>
          <w:szCs w:val="24"/>
          <w:lang w:val="en-US" w:eastAsia="zh-CN"/>
        </w:rPr>
      </w:pPr>
    </w:p>
    <w:p w14:paraId="7017EAF1">
      <w:pPr>
        <w:pStyle w:val="5"/>
        <w:numPr>
          <w:ilvl w:val="1"/>
          <w:numId w:val="4"/>
        </w:numPr>
        <w:spacing w:line="276" w:lineRule="auto"/>
        <w:ind w:left="846" w:leftChars="403"/>
        <w:rPr>
          <w:rFonts w:ascii="楷体" w:hAnsi="楷体" w:eastAsia="楷体"/>
          <w:sz w:val="24"/>
          <w:szCs w:val="24"/>
        </w:rPr>
      </w:pPr>
      <w:bookmarkStart w:id="7" w:name="_Hlk62719452"/>
      <w:r>
        <w:rPr>
          <w:rFonts w:hint="eastAsia" w:ascii="楷体" w:hAnsi="楷体" w:eastAsia="楷体"/>
          <w:sz w:val="24"/>
          <w:szCs w:val="24"/>
        </w:rPr>
        <w:t>单只铰链承重不低于35kg，铰链载荷开启使用寿命不低于10万次</w:t>
      </w:r>
      <w:bookmarkEnd w:id="7"/>
      <w:r>
        <w:rPr>
          <w:rFonts w:hint="eastAsia" w:ascii="楷体" w:hAnsi="楷体" w:eastAsia="楷体"/>
          <w:sz w:val="24"/>
          <w:szCs w:val="24"/>
        </w:rPr>
        <w:t>，为保证门扇不下垂，铰链可增加调节功能。</w:t>
      </w:r>
    </w:p>
    <w:p w14:paraId="464DCCE8">
      <w:pPr>
        <w:numPr>
          <w:ilvl w:val="1"/>
          <w:numId w:val="4"/>
        </w:numPr>
        <w:spacing w:line="276" w:lineRule="auto"/>
        <w:ind w:left="846" w:leftChars="403"/>
        <w:jc w:val="left"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铰链叶片上要带防盗钩（柱）设计。</w:t>
      </w:r>
    </w:p>
    <w:p w14:paraId="59A80ACE">
      <w:pPr>
        <w:numPr>
          <w:ilvl w:val="1"/>
          <w:numId w:val="4"/>
        </w:numPr>
        <w:spacing w:line="276" w:lineRule="auto"/>
        <w:ind w:left="846" w:leftChars="403"/>
        <w:jc w:val="left"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门扇铰链应转动灵活，在49N的拉力下，门扇应能灵活启闭，无阻滞现象（现场用弹簧秤连在门执手上进行试验）。</w:t>
      </w:r>
    </w:p>
    <w:p w14:paraId="061EAC1D">
      <w:pPr>
        <w:numPr>
          <w:ilvl w:val="1"/>
          <w:numId w:val="4"/>
        </w:numPr>
        <w:spacing w:line="276" w:lineRule="auto"/>
        <w:ind w:left="846" w:leftChars="403"/>
        <w:jc w:val="left"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连接铰链的门扇门框铰链补强板均采用不低于3mm镀锌补强件，保证门扇自重的力学传递，加强门体的承重性能</w:t>
      </w:r>
      <w:r>
        <w:rPr>
          <w:rFonts w:ascii="楷体" w:hAnsi="楷体" w:eastAsia="楷体"/>
          <w:sz w:val="24"/>
          <w:szCs w:val="24"/>
        </w:rPr>
        <w:t>。</w:t>
      </w:r>
    </w:p>
    <w:p w14:paraId="4009621C">
      <w:pPr>
        <w:numPr>
          <w:ilvl w:val="1"/>
          <w:numId w:val="4"/>
        </w:numPr>
        <w:spacing w:line="276" w:lineRule="auto"/>
        <w:ind w:left="846" w:leftChars="403"/>
        <w:jc w:val="left"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防火门的铰链应出具达到相应防火等级的检测报告。</w:t>
      </w:r>
    </w:p>
    <w:p w14:paraId="0DD8D5CA">
      <w:pPr>
        <w:tabs>
          <w:tab w:val="left" w:pos="630"/>
        </w:tabs>
        <w:spacing w:line="276" w:lineRule="auto"/>
        <w:ind w:left="420" w:leftChars="200"/>
        <w:jc w:val="left"/>
        <w:rPr>
          <w:rFonts w:hint="eastAsia" w:ascii="楷体" w:hAnsi="楷体" w:eastAsia="楷体"/>
          <w:b/>
          <w:sz w:val="24"/>
          <w:szCs w:val="24"/>
        </w:rPr>
      </w:pPr>
      <w:r>
        <w:rPr>
          <w:rFonts w:hint="eastAsia" w:ascii="楷体" w:hAnsi="楷体" w:eastAsia="楷体"/>
          <w:b/>
          <w:sz w:val="24"/>
          <w:szCs w:val="24"/>
        </w:rPr>
        <w:t>4</w:t>
      </w:r>
      <w:r>
        <w:rPr>
          <w:rFonts w:ascii="楷体" w:hAnsi="楷体" w:eastAsia="楷体"/>
          <w:b/>
          <w:sz w:val="24"/>
          <w:szCs w:val="24"/>
        </w:rPr>
        <w:t xml:space="preserve">.4 </w:t>
      </w:r>
      <w:r>
        <w:rPr>
          <w:rFonts w:hint="eastAsia" w:ascii="楷体" w:hAnsi="楷体" w:eastAsia="楷体"/>
          <w:b/>
          <w:sz w:val="24"/>
          <w:szCs w:val="24"/>
        </w:rPr>
        <w:t>锁具要求</w:t>
      </w:r>
    </w:p>
    <w:p w14:paraId="3AD1C8FE">
      <w:pPr>
        <w:numPr>
          <w:ilvl w:val="0"/>
          <w:numId w:val="5"/>
        </w:numPr>
        <w:spacing w:line="276" w:lineRule="auto"/>
        <w:ind w:left="425" w:leftChars="0" w:hanging="425" w:firstLineChars="0"/>
        <w:jc w:val="left"/>
        <w:rPr>
          <w:rFonts w:ascii="楷体" w:hAnsi="楷体" w:eastAsia="楷体" w:cs="Times New Roman"/>
          <w:sz w:val="24"/>
          <w:szCs w:val="24"/>
          <w:highlight w:val="none"/>
          <w:lang w:val="en-US"/>
        </w:rPr>
      </w:pPr>
      <w:r>
        <w:rPr>
          <w:rFonts w:ascii="楷体" w:hAnsi="楷体" w:eastAsia="楷体" w:cs="Times New Roman"/>
          <w:sz w:val="24"/>
          <w:szCs w:val="24"/>
          <w:highlight w:val="none"/>
          <w:lang w:val="en-US"/>
        </w:rPr>
        <w:t>锁具</w:t>
      </w:r>
      <w:r>
        <w:rPr>
          <w:rFonts w:hint="eastAsia" w:ascii="楷体" w:hAnsi="楷体" w:eastAsia="楷体" w:cs="Times New Roman"/>
          <w:sz w:val="24"/>
          <w:szCs w:val="24"/>
          <w:highlight w:val="none"/>
          <w:lang w:val="en-US"/>
        </w:rPr>
        <w:t>（包括智能锁）可</w:t>
      </w:r>
      <w:r>
        <w:rPr>
          <w:rFonts w:ascii="楷体" w:hAnsi="楷体" w:eastAsia="楷体" w:cs="Times New Roman"/>
          <w:sz w:val="24"/>
          <w:szCs w:val="24"/>
          <w:highlight w:val="none"/>
          <w:lang w:val="en-US"/>
        </w:rPr>
        <w:t>由发标人采供，由投标人负责</w:t>
      </w:r>
      <w:r>
        <w:rPr>
          <w:rFonts w:hint="eastAsia" w:ascii="楷体" w:hAnsi="楷体" w:eastAsia="楷体" w:cs="Times New Roman"/>
          <w:sz w:val="24"/>
          <w:szCs w:val="24"/>
          <w:highlight w:val="none"/>
          <w:lang w:val="en-US"/>
        </w:rPr>
        <w:t>锁具</w:t>
      </w:r>
      <w:r>
        <w:rPr>
          <w:rFonts w:ascii="楷体" w:hAnsi="楷体" w:eastAsia="楷体" w:cs="Times New Roman"/>
          <w:sz w:val="24"/>
          <w:szCs w:val="24"/>
          <w:highlight w:val="none"/>
          <w:lang w:val="en-US"/>
        </w:rPr>
        <w:t>的开模、开孔；</w:t>
      </w:r>
    </w:p>
    <w:p w14:paraId="2945DAA8">
      <w:pPr>
        <w:numPr>
          <w:ilvl w:val="0"/>
          <w:numId w:val="5"/>
        </w:numPr>
        <w:spacing w:line="276" w:lineRule="auto"/>
        <w:ind w:left="425" w:leftChars="0" w:hanging="425" w:firstLineChars="0"/>
        <w:jc w:val="left"/>
        <w:rPr>
          <w:rFonts w:hint="eastAsia" w:ascii="楷体" w:hAnsi="楷体" w:eastAsia="楷体"/>
          <w:sz w:val="24"/>
          <w:szCs w:val="24"/>
          <w:highlight w:val="none"/>
        </w:rPr>
      </w:pPr>
      <w:r>
        <w:rPr>
          <w:rFonts w:hint="eastAsia" w:ascii="楷体" w:hAnsi="楷体" w:eastAsia="楷体"/>
          <w:sz w:val="24"/>
          <w:szCs w:val="24"/>
          <w:highlight w:val="none"/>
          <w:lang w:val="en-US" w:eastAsia="zh-CN"/>
        </w:rPr>
        <w:t>电子锁甲供，验收、安装均由锁厂提供，门厂负责按锁厂提供的实物来开孔，锁挡片由锁厂提供，门厂提供锁片图纸。</w:t>
      </w:r>
      <w:r>
        <w:rPr>
          <w:rFonts w:hint="eastAsia" w:ascii="楷体" w:hAnsi="楷体" w:eastAsia="楷体"/>
          <w:sz w:val="24"/>
          <w:szCs w:val="24"/>
          <w:highlight w:val="none"/>
        </w:rPr>
        <w:t>门框、门扇的锁孔、锁舌孔位等均须根据电子锁的要求进行预留并开孔，下料生产前须经建设单位同意后方可加工。锁具安装部位应有加强防护钢板。</w:t>
      </w:r>
    </w:p>
    <w:p w14:paraId="2904F38A">
      <w:pPr>
        <w:numPr>
          <w:ilvl w:val="0"/>
          <w:numId w:val="5"/>
        </w:numPr>
        <w:spacing w:line="276" w:lineRule="auto"/>
        <w:ind w:left="425" w:leftChars="0" w:hanging="425" w:firstLineChars="0"/>
        <w:jc w:val="left"/>
        <w:rPr>
          <w:rFonts w:ascii="楷体" w:hAnsi="楷体" w:eastAsia="楷体" w:cs="Times New Roman"/>
          <w:sz w:val="24"/>
          <w:szCs w:val="24"/>
          <w:highlight w:val="none"/>
          <w:lang w:val="en-US"/>
        </w:rPr>
      </w:pPr>
      <w:r>
        <w:rPr>
          <w:rFonts w:hint="eastAsia" w:ascii="楷体" w:hAnsi="楷体" w:eastAsia="楷体" w:cs="Times New Roman"/>
          <w:sz w:val="24"/>
          <w:szCs w:val="24"/>
          <w:highlight w:val="none"/>
          <w:lang w:val="en-US"/>
        </w:rPr>
        <w:t>锁具需满足</w:t>
      </w:r>
      <w:r>
        <w:rPr>
          <w:rFonts w:ascii="楷体" w:hAnsi="楷体" w:eastAsia="楷体" w:cs="Times New Roman"/>
          <w:sz w:val="24"/>
          <w:szCs w:val="24"/>
          <w:highlight w:val="none"/>
          <w:lang w:val="en-US"/>
        </w:rPr>
        <w:t>GA/T 73的规定，采用外固定执手，B级及以上机械防盗锁锁体、锁芯（铜质）。</w:t>
      </w:r>
    </w:p>
    <w:p w14:paraId="3129D230">
      <w:pPr>
        <w:numPr>
          <w:ilvl w:val="0"/>
          <w:numId w:val="5"/>
        </w:numPr>
        <w:spacing w:line="276" w:lineRule="auto"/>
        <w:ind w:left="425" w:leftChars="0" w:hanging="425" w:firstLineChars="0"/>
        <w:jc w:val="left"/>
        <w:rPr>
          <w:rFonts w:ascii="楷体" w:hAnsi="楷体" w:eastAsia="楷体" w:cs="Times New Roman"/>
          <w:sz w:val="24"/>
          <w:szCs w:val="24"/>
          <w:highlight w:val="none"/>
          <w:lang w:val="en-US"/>
        </w:rPr>
      </w:pPr>
      <w:r>
        <w:rPr>
          <w:rFonts w:hint="eastAsia" w:ascii="楷体" w:hAnsi="楷体" w:eastAsia="楷体" w:cs="Times New Roman"/>
          <w:sz w:val="24"/>
          <w:szCs w:val="24"/>
          <w:highlight w:val="none"/>
          <w:lang w:val="en-US"/>
        </w:rPr>
        <w:t>防盗门锁具须有相应防盗锁等级的有效检测报告；</w:t>
      </w:r>
    </w:p>
    <w:p w14:paraId="6484CEA8">
      <w:pPr>
        <w:numPr>
          <w:ilvl w:val="0"/>
          <w:numId w:val="5"/>
        </w:numPr>
        <w:spacing w:line="276" w:lineRule="auto"/>
        <w:ind w:left="425" w:leftChars="0" w:hanging="425" w:firstLineChars="0"/>
        <w:jc w:val="left"/>
        <w:rPr>
          <w:rFonts w:hint="eastAsia" w:ascii="宋体" w:hAnsi="宋体"/>
          <w:color w:val="0000FF"/>
          <w:sz w:val="24"/>
          <w:highlight w:val="none"/>
        </w:rPr>
      </w:pPr>
      <w:r>
        <w:rPr>
          <w:rFonts w:hint="eastAsia" w:ascii="楷体" w:hAnsi="楷体" w:eastAsia="楷体" w:cs="Times New Roman"/>
          <w:sz w:val="24"/>
          <w:szCs w:val="24"/>
          <w:highlight w:val="none"/>
          <w:lang w:val="en-US"/>
        </w:rPr>
        <w:t>防火门锁具须有相应防火等级的有效检测报告并提供认证证书；</w:t>
      </w:r>
    </w:p>
    <w:p w14:paraId="024432E3">
      <w:pPr>
        <w:pStyle w:val="2"/>
        <w:keepLines/>
        <w:widowControl w:val="0"/>
        <w:numPr>
          <w:ilvl w:val="0"/>
          <w:numId w:val="1"/>
        </w:numPr>
        <w:adjustRightInd w:val="0"/>
        <w:snapToGrid w:val="0"/>
        <w:spacing w:before="156" w:beforeLines="50" w:line="276" w:lineRule="auto"/>
        <w:ind w:left="391" w:hanging="391"/>
        <w:jc w:val="both"/>
        <w:rPr>
          <w:rFonts w:ascii="楷体" w:hAnsi="楷体" w:eastAsia="楷体"/>
          <w:sz w:val="24"/>
          <w:szCs w:val="24"/>
        </w:rPr>
      </w:pPr>
      <w:bookmarkStart w:id="8" w:name="_Toc127810371"/>
      <w:r>
        <w:rPr>
          <w:rFonts w:hint="eastAsia" w:ascii="楷体" w:hAnsi="楷体" w:eastAsia="楷体"/>
          <w:sz w:val="24"/>
          <w:szCs w:val="24"/>
        </w:rPr>
        <w:t>表面处理</w:t>
      </w:r>
      <w:bookmarkEnd w:id="8"/>
    </w:p>
    <w:p w14:paraId="087730A5">
      <w:pPr>
        <w:numPr>
          <w:ilvl w:val="0"/>
          <w:numId w:val="6"/>
        </w:numPr>
        <w:spacing w:line="276" w:lineRule="auto"/>
        <w:jc w:val="left"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门框、门扇采用标准静电粉末喷涂，粉末选用立邦、阿克苏或同等品牌的户外型粉末，并须符合相关规范要求；粉末喷涂进户门门框、门扇表面颜色以地产商确定的样板为准，</w:t>
      </w:r>
      <w:r>
        <w:rPr>
          <w:rFonts w:hint="eastAsia" w:ascii="楷体" w:hAnsi="楷体" w:eastAsia="楷体"/>
          <w:color w:val="FF0000"/>
          <w:sz w:val="24"/>
          <w:szCs w:val="24"/>
        </w:rPr>
        <w:t xml:space="preserve"> </w:t>
      </w:r>
      <w:r>
        <w:rPr>
          <w:rFonts w:hint="eastAsia" w:ascii="楷体" w:hAnsi="楷体" w:eastAsia="楷体"/>
          <w:sz w:val="24"/>
          <w:szCs w:val="24"/>
        </w:rPr>
        <w:t>涂层厚度应≥60μm，涂层应均匀、平整、光滑，无麻点、气泡、起鼓和划痕；</w:t>
      </w:r>
    </w:p>
    <w:p w14:paraId="45BD58B9">
      <w:pPr>
        <w:numPr>
          <w:ilvl w:val="0"/>
          <w:numId w:val="6"/>
        </w:numPr>
        <w:spacing w:line="276" w:lineRule="auto"/>
        <w:jc w:val="left"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门扇表面采用PVC覆膜工艺的钢质进户门，PVC木纹膜要有明显的木刺效果，木纹肌理清晰质感强且不反光。木纹膜选用好奇、南亚、天安等同档次品牌。</w:t>
      </w:r>
    </w:p>
    <w:p w14:paraId="49E60CCB">
      <w:pPr>
        <w:numPr>
          <w:ilvl w:val="0"/>
          <w:numId w:val="6"/>
        </w:numPr>
        <w:spacing w:line="276" w:lineRule="auto"/>
        <w:jc w:val="left"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门扇表面</w:t>
      </w:r>
      <w:r>
        <w:rPr>
          <w:rFonts w:ascii="楷体" w:hAnsi="楷体" w:eastAsia="楷体" w:cs="Arial"/>
          <w:sz w:val="24"/>
          <w:szCs w:val="24"/>
        </w:rPr>
        <w:t>采用</w:t>
      </w:r>
      <w:r>
        <w:rPr>
          <w:rFonts w:hint="eastAsia" w:ascii="楷体" w:hAnsi="楷体" w:eastAsia="楷体" w:cs="Arial"/>
          <w:sz w:val="24"/>
          <w:szCs w:val="24"/>
        </w:rPr>
        <w:t>热转印木纹</w:t>
      </w:r>
      <w:r>
        <w:rPr>
          <w:rFonts w:hint="eastAsia" w:ascii="楷体" w:hAnsi="楷体" w:eastAsia="楷体" w:cs="Arial"/>
          <w:sz w:val="24"/>
          <w:szCs w:val="24"/>
          <w:lang w:eastAsia="zh-CN"/>
        </w:rPr>
        <w:t>（</w:t>
      </w:r>
      <w:r>
        <w:rPr>
          <w:rFonts w:hint="eastAsia" w:ascii="楷体" w:hAnsi="楷体" w:eastAsia="楷体" w:cs="Arial"/>
          <w:sz w:val="24"/>
          <w:szCs w:val="24"/>
          <w:lang w:val="en-US" w:eastAsia="zh-CN"/>
        </w:rPr>
        <w:t>砂纹转印）</w:t>
      </w:r>
      <w:bookmarkStart w:id="12" w:name="_GoBack"/>
      <w:bookmarkEnd w:id="12"/>
      <w:r>
        <w:rPr>
          <w:rFonts w:ascii="楷体" w:hAnsi="楷体" w:eastAsia="楷体" w:cs="Arial"/>
          <w:sz w:val="24"/>
          <w:szCs w:val="24"/>
        </w:rPr>
        <w:t>工艺</w:t>
      </w:r>
      <w:r>
        <w:rPr>
          <w:rFonts w:hint="eastAsia" w:ascii="楷体" w:hAnsi="楷体" w:eastAsia="楷体" w:cs="Arial"/>
          <w:sz w:val="24"/>
          <w:szCs w:val="24"/>
        </w:rPr>
        <w:t>的钢质进户门</w:t>
      </w:r>
      <w:r>
        <w:rPr>
          <w:rFonts w:ascii="楷体" w:hAnsi="楷体" w:eastAsia="楷体" w:cs="Arial"/>
          <w:sz w:val="24"/>
          <w:szCs w:val="24"/>
        </w:rPr>
        <w:t>，</w:t>
      </w:r>
      <w:r>
        <w:rPr>
          <w:rFonts w:hint="eastAsia" w:ascii="楷体" w:hAnsi="楷体" w:eastAsia="楷体" w:cs="Arial"/>
          <w:sz w:val="24"/>
          <w:szCs w:val="24"/>
        </w:rPr>
        <w:t>转印粉末采用耐候耐折弯粉末，木纹肌理清晰、无褶皱、模糊、掉色等缺陷。</w:t>
      </w:r>
    </w:p>
    <w:p w14:paraId="08BC83B2">
      <w:pPr>
        <w:numPr>
          <w:ilvl w:val="0"/>
          <w:numId w:val="6"/>
        </w:numPr>
        <w:spacing w:line="276" w:lineRule="auto"/>
        <w:jc w:val="left"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正常使用状态下5年之内不得出现脱漆、锈蚀、褪色现象（转动摩擦接触面除外）。</w:t>
      </w:r>
    </w:p>
    <w:p w14:paraId="491571C8">
      <w:pPr>
        <w:numPr>
          <w:ilvl w:val="0"/>
          <w:numId w:val="6"/>
        </w:numPr>
        <w:spacing w:line="276" w:lineRule="auto"/>
        <w:jc w:val="left"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门扇表面如由外力造成的细微划痕，须有现场应急维修措施。</w:t>
      </w:r>
    </w:p>
    <w:p w14:paraId="4007222C">
      <w:pPr>
        <w:pStyle w:val="2"/>
        <w:keepLines/>
        <w:widowControl w:val="0"/>
        <w:numPr>
          <w:ilvl w:val="0"/>
          <w:numId w:val="1"/>
        </w:numPr>
        <w:adjustRightInd w:val="0"/>
        <w:snapToGrid w:val="0"/>
        <w:spacing w:before="156" w:beforeLines="50" w:line="276" w:lineRule="auto"/>
        <w:ind w:left="391" w:hanging="391"/>
        <w:jc w:val="both"/>
        <w:rPr>
          <w:rFonts w:ascii="楷体" w:hAnsi="楷体" w:eastAsia="楷体"/>
          <w:sz w:val="24"/>
          <w:szCs w:val="24"/>
        </w:rPr>
      </w:pPr>
      <w:bookmarkStart w:id="9" w:name="_Toc127810372"/>
      <w:r>
        <w:rPr>
          <w:rFonts w:hint="eastAsia" w:ascii="楷体" w:hAnsi="楷体" w:eastAsia="楷体"/>
          <w:sz w:val="24"/>
          <w:szCs w:val="24"/>
        </w:rPr>
        <w:t>成品保护要求</w:t>
      </w:r>
      <w:bookmarkEnd w:id="9"/>
    </w:p>
    <w:p w14:paraId="29EE0F1C">
      <w:pPr>
        <w:spacing w:line="276" w:lineRule="auto"/>
        <w:ind w:firstLine="480" w:firstLineChars="200"/>
        <w:jc w:val="left"/>
        <w:rPr>
          <w:rFonts w:hint="eastAsia"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产品成品包装运输采用PE包装膜，和瓦楞纸板，门扇四角</w:t>
      </w:r>
      <w:r>
        <w:rPr>
          <w:rFonts w:ascii="楷体" w:hAnsi="楷体" w:eastAsia="楷体"/>
          <w:sz w:val="24"/>
          <w:szCs w:val="24"/>
        </w:rPr>
        <w:t>加</w:t>
      </w:r>
      <w:r>
        <w:rPr>
          <w:rFonts w:hint="eastAsia" w:ascii="楷体" w:hAnsi="楷体" w:eastAsia="楷体"/>
          <w:sz w:val="24"/>
          <w:szCs w:val="24"/>
        </w:rPr>
        <w:t>配加长瓦楞纸板保护。门体侧边用不同颜色标签，标示安装开启方向，便于安装。门框安装完成后，框用PE膜包覆（选配采用可回收利用的钢框，厚度不小于0</w:t>
      </w:r>
      <w:r>
        <w:rPr>
          <w:rFonts w:ascii="楷体" w:hAnsi="楷体" w:eastAsia="楷体"/>
          <w:sz w:val="24"/>
          <w:szCs w:val="24"/>
        </w:rPr>
        <w:t>.8mm</w:t>
      </w:r>
      <w:r>
        <w:rPr>
          <w:rFonts w:hint="eastAsia" w:ascii="楷体" w:hAnsi="楷体" w:eastAsia="楷体"/>
          <w:sz w:val="24"/>
          <w:szCs w:val="24"/>
        </w:rPr>
        <w:t>）保护避免二次污染。扇安装完成后，瓦楞纸板、 PE膜保护在门扇上（门扇安装时不得拆除保护层），不影响门扇开启锁闭，防止门扇在交叉施工中受损。</w:t>
      </w:r>
    </w:p>
    <w:p w14:paraId="7C7CE7C4">
      <w:pPr>
        <w:spacing w:line="276" w:lineRule="auto"/>
        <w:ind w:firstLine="480" w:firstLineChars="200"/>
        <w:jc w:val="left"/>
        <w:rPr>
          <w:rFonts w:hint="eastAsia" w:ascii="楷体" w:hAnsi="楷体" w:eastAsia="楷体"/>
          <w:sz w:val="24"/>
          <w:szCs w:val="24"/>
        </w:rPr>
      </w:pPr>
    </w:p>
    <w:p w14:paraId="2AFCC356">
      <w:pPr>
        <w:spacing w:line="276" w:lineRule="auto"/>
        <w:ind w:firstLine="480" w:firstLineChars="200"/>
        <w:jc w:val="left"/>
        <w:rPr>
          <w:rFonts w:ascii="楷体" w:hAnsi="楷体" w:eastAsia="楷体"/>
          <w:color w:val="FF0000"/>
          <w:sz w:val="24"/>
          <w:szCs w:val="24"/>
        </w:rPr>
      </w:pPr>
      <w:r>
        <w:rPr>
          <w:rFonts w:ascii="楷体" w:hAnsi="楷体" w:eastAsia="楷体"/>
          <w:color w:val="FF0000"/>
          <w:sz w:val="24"/>
          <w:szCs w:val="24"/>
        </w:rPr>
        <mc:AlternateContent>
          <mc:Choice Requires="wpg">
            <w:drawing>
              <wp:inline distT="0" distB="0" distL="0" distR="0">
                <wp:extent cx="5223510" cy="2802890"/>
                <wp:effectExtent l="5715" t="1905" r="0" b="5080"/>
                <wp:docPr id="11" name="组合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23510" cy="2802890"/>
                          <a:chOff x="2253" y="6315"/>
                          <a:chExt cx="8812" cy="4728"/>
                        </a:xfrm>
                      </wpg:grpSpPr>
                      <wpg:grpSp>
                        <wpg:cNvPr id="12" name="组合 23"/>
                        <wpg:cNvGrpSpPr/>
                        <wpg:grpSpPr>
                          <a:xfrm>
                            <a:off x="4651" y="6315"/>
                            <a:ext cx="4443" cy="4728"/>
                            <a:chOff x="1171" y="6303"/>
                            <a:chExt cx="4443" cy="4728"/>
                          </a:xfrm>
                        </wpg:grpSpPr>
                        <pic:pic xmlns:pic="http://schemas.openxmlformats.org/drawingml/2006/picture">
                          <pic:nvPicPr>
                            <pic:cNvPr id="13" name="Picture 6" descr="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5140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218" y="6347"/>
                              <a:ext cx="2396" cy="46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14" name="图片 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171" y="6303"/>
                              <a:ext cx="2063" cy="46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wpg:grpSp>
                        <wpg:cNvPr id="15" name="组合 26"/>
                        <wpg:cNvGrpSpPr/>
                        <wpg:grpSpPr>
                          <a:xfrm>
                            <a:off x="9278" y="7826"/>
                            <a:ext cx="1787" cy="1775"/>
                            <a:chOff x="9278" y="7826"/>
                            <a:chExt cx="1787" cy="1775"/>
                          </a:xfrm>
                        </wpg:grpSpPr>
                        <pic:pic xmlns:pic="http://schemas.openxmlformats.org/drawingml/2006/picture">
                          <pic:nvPicPr>
                            <pic:cNvPr id="16" name="Picture 2" descr="H:\DCIM\Camera\20140617_075846.jpg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9326" y="7826"/>
                              <a:ext cx="1739" cy="175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7" name="流程图: 联系 10"/>
                          <wps:cNvSpPr>
                            <a:spLocks noChangeArrowheads="1"/>
                          </wps:cNvSpPr>
                          <wps:spPr bwMode="auto">
                            <a:xfrm>
                              <a:off x="9278" y="7854"/>
                              <a:ext cx="1748" cy="1747"/>
                            </a:xfrm>
                            <a:prstGeom prst="flowChartConnector">
                              <a:avLst/>
                            </a:prstGeom>
                            <a:noFill/>
                            <a:ln w="28575" algn="ctr">
                              <a:solidFill>
                                <a:srgbClr val="C00000"/>
                              </a:solidFill>
                              <a:prstDash val="dash"/>
                              <a:miter lim="800000"/>
                            </a:ln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8" name="图片 29" descr="11副本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308" t="9036" r="22827" b="11015"/>
                          <a:stretch>
                            <a:fillRect/>
                          </a:stretch>
                        </pic:blipFill>
                        <pic:spPr>
                          <a:xfrm>
                            <a:off x="2253" y="6419"/>
                            <a:ext cx="2068" cy="43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_x0000_s1026" o:spid="_x0000_s1026" o:spt="203" style="height:220.7pt;width:411.3pt;" coordorigin="2253,6315" coordsize="8812,4728" o:gfxdata="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">
                <o:lock v:ext="edit" aspectratio="f"/>
                <v:group id="组合 23" o:spid="_x0000_s1026" o:spt="203" style="position:absolute;left:4651;top:6315;height:4728;width:4443;" coordorigin="1171,6303" coordsize="4443,4728" o:gfxdata="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BtkKr5vAAAANsAAAAPAAAAAAAAAAEAIAAAACIAAABkcnMvZG93bnJldi54bWxQ&#10;SwECFAAUAAAACACHTuJAMy8FnjsAAAA5AAAAFQAAAAAAAAABACAAAAALAQAAZHJzL2dyb3Vwc2hh&#10;cGV4bWwueG1sUEsFBgAAAAAGAAYAYAEAAMgDAAAAAA==&#10;">
                  <o:lock v:ext="edit" aspectratio="f"/>
                  <v:shape id="Picture 6" o:spid="_x0000_s1026" o:spt="75" alt="1" type="#_x0000_t75" style="position:absolute;left:3218;top:6347;height:4684;width:2396;" filled="f" o:preferrelative="t" stroked="f" coordsize="21600,21600" o:gfxdata="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gIwsq8AAAA&#10;2wAAAA8AAAAAAAAAAQAgAAAAIgAAAGRycy9kb3ducmV2LnhtbFBLAQIUABQAAAAIAIdO4kAzLwWe&#10;OwAAADkAAAAQAAAAAAAAAAEAIAAAAAsBAABkcnMvc2hhcGV4bWwueG1sUEsFBgAAAAAGAAYAWwEA&#10;ALUDAAAAAA==&#10;">
                    <v:fill on="f" focussize="0,0"/>
                    <v:stroke on="f"/>
                    <v:imagedata r:id="rId12" cropleft="33690f" o:title=""/>
                    <o:lock v:ext="edit" aspectratio="t"/>
                  </v:shape>
                  <v:shape id="图片 1" o:spid="_x0000_s1026" o:spt="75" type="#_x0000_t75" style="position:absolute;left:1171;top:6303;height:4635;width:2063;" filled="f" o:preferrelative="t" stroked="f" coordsize="21600,21600" o:gfxdata="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7uu4B7sAAADb&#10;AAAADwAAAAAAAAABACAAAAAiAAAAZHJzL2Rvd25yZXYueG1sUEsBAhQAFAAAAAgAh07iQDMvBZ47&#10;AAAAOQAAABAAAAAAAAAAAQAgAAAACgEAAGRycy9zaGFwZXhtbC54bWxQSwUGAAAAAAYABgBbAQAA&#10;tAMAAAAA&#10;">
                    <v:fill on="f" focussize="0,0"/>
                    <v:stroke on="f"/>
                    <v:imagedata r:id="rId13" o:title=""/>
                    <o:lock v:ext="edit" aspectratio="t"/>
                  </v:shape>
                </v:group>
                <v:group id="组合 26" o:spid="_x0000_s1026" o:spt="203" style="position:absolute;left:9278;top:7826;height:1775;width:1787;" coordorigin="9278,7826" coordsize="1787,1775" o:gfxdata="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DieTKNvAAAANsAAAAPAAAAAAAAAAEAIAAAACIAAABkcnMvZG93bnJldi54bWxQ&#10;SwECFAAUAAAACACHTuJAMy8FnjsAAAA5AAAAFQAAAAAAAAABACAAAAALAQAAZHJzL2dyb3Vwc2hh&#10;cGV4bWwueG1sUEsFBgAAAAAGAAYAYAEAAMgDAAAAAA==&#10;">
                  <o:lock v:ext="edit" aspectratio="f"/>
                  <v:shape id="Picture 2" o:spid="_x0000_s1026" o:spt="75" alt="H:\DCIM\Camera\20140617_075846.jpg" type="#_x0000_t75" style="position:absolute;left:9326;top:7826;height:1754;width:1739;" filled="f" o:preferrelative="t" stroked="f" coordsize="21600,21600" o:gfxdata="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QesTH7gAAADbAAAA&#10;DwAAAAAAAAABACAAAAAiAAAAZHJzL2Rvd25yZXYueG1sUEsBAhQAFAAAAAgAh07iQDMvBZ47AAAA&#10;OQAAABAAAAAAAAAAAQAgAAAABwEAAGRycy9zaGFwZXhtbC54bWxQSwUGAAAAAAYABgBbAQAAsQMA&#10;AAAA&#10;">
                    <v:fill on="f" focussize="0,0"/>
                    <v:stroke on="f"/>
                    <v:imagedata r:id="rId14" o:title=""/>
                    <o:lock v:ext="edit" aspectratio="t"/>
                  </v:shape>
                  <v:shape id="流程图: 联系 10" o:spid="_x0000_s1026" o:spt="120" type="#_x0000_t120" style="position:absolute;left:9278;top:7854;height:1747;width:1748;v-text-anchor:middle;" filled="f" stroked="t" coordsize="21600,21600" o:gfxdata="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">
                    <v:fill on="f" focussize="0,0"/>
                    <v:stroke weight="2.25pt" color="#C00000" miterlimit="8" joinstyle="miter" dashstyle="dash"/>
                    <v:imagedata o:title=""/>
                    <o:lock v:ext="edit" aspectratio="f"/>
                  </v:shape>
                </v:group>
                <v:shape id="图片 29" o:spid="_x0000_s1026" o:spt="75" alt="11副本" type="#_x0000_t75" style="position:absolute;left:2253;top:6419;height:4338;width:2068;" filled="f" o:preferrelative="t" stroked="f" coordsize="21600,21600" o:gfxdata="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wiUbW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5" cropleft="8066f" croptop="5922f" cropright="14960f" cropbottom="7219f" o:title=""/>
                  <o:lock v:ext="edit" aspectratio="t"/>
                </v:shape>
                <w10:wrap type="none"/>
                <w10:anchorlock/>
              </v:group>
            </w:pict>
          </mc:Fallback>
        </mc:AlternateContent>
      </w:r>
    </w:p>
    <w:p w14:paraId="10D35A89">
      <w:pPr>
        <w:spacing w:line="276" w:lineRule="auto"/>
        <w:ind w:firstLine="480" w:firstLineChars="200"/>
        <w:jc w:val="left"/>
        <w:rPr>
          <w:rFonts w:ascii="楷体" w:hAnsi="楷体" w:eastAsia="楷体"/>
          <w:sz w:val="24"/>
          <w:szCs w:val="24"/>
        </w:rPr>
      </w:pPr>
      <w:r>
        <w:rPr>
          <w:rFonts w:ascii="楷体" w:hAnsi="楷体" w:eastAsia="楷体"/>
          <w:sz w:val="24"/>
          <w:szCs w:val="24"/>
        </w:rPr>
        <w:t xml:space="preserve">    </w:t>
      </w:r>
      <w:r>
        <w:rPr>
          <w:rFonts w:ascii="楷体" w:hAnsi="楷体" w:eastAsia="楷体"/>
          <w:sz w:val="24"/>
          <w:szCs w:val="24"/>
        </w:rPr>
        <w:drawing>
          <wp:inline distT="0" distB="0" distL="0" distR="0">
            <wp:extent cx="4032250" cy="1917700"/>
            <wp:effectExtent l="0" t="0" r="6350" b="635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32250" cy="191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4C8C65">
      <w:pPr>
        <w:spacing w:line="276" w:lineRule="auto"/>
        <w:jc w:val="left"/>
        <w:rPr>
          <w:rFonts w:hint="eastAsia"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注（可选配）：下框用仿形钢槽遮盖，禁止小推车来往，两竖框自地面起1.2m采用仿形钢框防撞。</w:t>
      </w:r>
    </w:p>
    <w:p w14:paraId="492FCD1E">
      <w:pPr>
        <w:spacing w:line="276" w:lineRule="auto"/>
        <w:jc w:val="left"/>
        <w:rPr>
          <w:rFonts w:hint="eastAsia" w:ascii="楷体" w:hAnsi="楷体" w:eastAsia="楷体"/>
          <w:sz w:val="24"/>
          <w:szCs w:val="24"/>
        </w:rPr>
      </w:pPr>
    </w:p>
    <w:p w14:paraId="01641719">
      <w:pPr>
        <w:pStyle w:val="2"/>
        <w:keepLines/>
        <w:widowControl w:val="0"/>
        <w:numPr>
          <w:ilvl w:val="0"/>
          <w:numId w:val="1"/>
        </w:numPr>
        <w:adjustRightInd w:val="0"/>
        <w:snapToGrid w:val="0"/>
        <w:spacing w:before="156" w:beforeLines="50" w:line="276" w:lineRule="auto"/>
        <w:ind w:left="391" w:hanging="391"/>
        <w:jc w:val="both"/>
        <w:rPr>
          <w:rFonts w:ascii="楷体" w:hAnsi="楷体" w:eastAsia="楷体"/>
          <w:sz w:val="24"/>
          <w:szCs w:val="24"/>
        </w:rPr>
      </w:pPr>
      <w:bookmarkStart w:id="10" w:name="_Toc127810373"/>
      <w:r>
        <w:rPr>
          <w:rFonts w:hint="eastAsia" w:ascii="楷体" w:hAnsi="楷体" w:eastAsia="楷体"/>
          <w:sz w:val="24"/>
          <w:szCs w:val="24"/>
        </w:rPr>
        <w:t>安装要求</w:t>
      </w:r>
      <w:bookmarkEnd w:id="10"/>
    </w:p>
    <w:p w14:paraId="2A5F180B">
      <w:pPr>
        <w:spacing w:line="276" w:lineRule="auto"/>
        <w:ind w:firstLine="480" w:firstLineChars="200"/>
        <w:jc w:val="left"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color w:val="FF0000"/>
          <w:sz w:val="24"/>
          <w:szCs w:val="24"/>
          <w:highlight w:val="yellow"/>
        </w:rPr>
        <w:t>门体安装实行框扇一体或实行框扇分离安装，具体依项目情况而定。</w:t>
      </w:r>
      <w:r>
        <w:rPr>
          <w:rFonts w:hint="eastAsia" w:ascii="楷体" w:hAnsi="楷体" w:eastAsia="楷体"/>
          <w:sz w:val="24"/>
          <w:szCs w:val="24"/>
        </w:rPr>
        <w:t>焊接安装门框和洞口可见空隙一般控制在</w:t>
      </w:r>
      <w:r>
        <w:rPr>
          <w:rFonts w:ascii="楷体" w:hAnsi="楷体" w:eastAsia="楷体"/>
          <w:sz w:val="24"/>
          <w:szCs w:val="24"/>
        </w:rPr>
        <w:t>1.5cm-2cm</w:t>
      </w:r>
      <w:r>
        <w:rPr>
          <w:rFonts w:hint="eastAsia" w:ascii="楷体" w:hAnsi="楷体" w:eastAsia="楷体"/>
          <w:sz w:val="24"/>
          <w:szCs w:val="24"/>
        </w:rPr>
        <w:t>（胀栓安装门框和洞口可见空隙一般控制在</w:t>
      </w:r>
      <w:r>
        <w:rPr>
          <w:rFonts w:ascii="楷体" w:hAnsi="楷体" w:eastAsia="楷体"/>
          <w:sz w:val="24"/>
          <w:szCs w:val="24"/>
        </w:rPr>
        <w:t>1cm-2cm）</w:t>
      </w:r>
      <w:r>
        <w:rPr>
          <w:rFonts w:hint="eastAsia" w:ascii="楷体" w:hAnsi="楷体" w:eastAsia="楷体"/>
          <w:sz w:val="24"/>
          <w:szCs w:val="24"/>
        </w:rPr>
        <w:t>，便于固定、塞缝；门框内以及门框与墙体之间的间隙处必须满填水泥砂浆，门框水泥砂浆填至饱和度达80%以上(门框内灌水泥砂浆由乙方负责实施，</w:t>
      </w:r>
      <w:r>
        <w:rPr>
          <w:rFonts w:hint="eastAsia" w:ascii="楷体" w:hAnsi="楷体" w:eastAsia="楷体"/>
          <w:color w:val="FF0000"/>
          <w:sz w:val="24"/>
          <w:szCs w:val="24"/>
          <w:highlight w:val="yellow"/>
        </w:rPr>
        <w:t>无下槛的采用三周灌浆，选用下槛的项目采用四周灌浆。</w:t>
      </w:r>
      <w:r>
        <w:rPr>
          <w:rFonts w:hint="eastAsia" w:ascii="楷体" w:hAnsi="楷体" w:eastAsia="楷体"/>
          <w:sz w:val="24"/>
          <w:szCs w:val="24"/>
        </w:rPr>
        <w:t>门框与墙体之间的间隙水泥砂浆塞缝由总包实施，如需门厂实施，则在选报费用当中)；</w:t>
      </w:r>
    </w:p>
    <w:p w14:paraId="417F0CF4">
      <w:pPr>
        <w:spacing w:line="276" w:lineRule="auto"/>
        <w:ind w:firstLine="480" w:firstLineChars="200"/>
        <w:jc w:val="center"/>
        <w:rPr>
          <w:rFonts w:ascii="楷体" w:hAnsi="楷体" w:eastAsia="楷体"/>
          <w:sz w:val="24"/>
          <w:szCs w:val="24"/>
        </w:rPr>
      </w:pPr>
      <w:r>
        <w:rPr>
          <w:rFonts w:ascii="楷体" w:hAnsi="楷体" w:eastAsia="楷体"/>
          <w:sz w:val="24"/>
          <w:szCs w:val="24"/>
        </w:rPr>
        <w:t xml:space="preserve">  </w:t>
      </w:r>
      <w:r>
        <w:rPr>
          <w:rFonts w:ascii="楷体" w:hAnsi="楷体" w:eastAsia="楷体"/>
          <w:sz w:val="24"/>
          <w:szCs w:val="24"/>
        </w:rPr>
        <w:drawing>
          <wp:inline distT="0" distB="0" distL="0" distR="0">
            <wp:extent cx="1365250" cy="1219200"/>
            <wp:effectExtent l="0" t="0" r="635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702" r="14369"/>
                    <a:stretch>
                      <a:fillRect/>
                    </a:stretch>
                  </pic:blipFill>
                  <pic:spPr>
                    <a:xfrm>
                      <a:off x="0" y="0"/>
                      <a:ext cx="1365250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20B2B0">
      <w:pPr>
        <w:spacing w:line="276" w:lineRule="auto"/>
        <w:ind w:firstLine="480" w:firstLineChars="200"/>
        <w:jc w:val="left"/>
        <w:rPr>
          <w:rFonts w:ascii="楷体" w:hAnsi="楷体" w:eastAsia="楷体"/>
          <w:sz w:val="24"/>
          <w:szCs w:val="24"/>
        </w:rPr>
      </w:pPr>
    </w:p>
    <w:p w14:paraId="77F08A98">
      <w:pPr>
        <w:spacing w:line="276" w:lineRule="auto"/>
        <w:ind w:left="420" w:firstLine="360" w:firstLineChars="150"/>
        <w:jc w:val="left"/>
        <w:rPr>
          <w:rFonts w:ascii="楷体" w:hAnsi="楷体" w:eastAsia="楷体"/>
          <w:sz w:val="24"/>
          <w:szCs w:val="24"/>
        </w:rPr>
      </w:pPr>
      <w:r>
        <w:rPr>
          <w:rFonts w:hint="eastAsia" w:ascii="楷体" w:hAnsi="楷体" w:eastAsia="楷体"/>
          <w:sz w:val="24"/>
          <w:szCs w:val="24"/>
        </w:rPr>
        <w:t>与墙体的连接方式采用焊接、胀栓与拉片。电焊安装连接件，厚度不小于1.5mm，采用拉片安装，厚度不小于0</w:t>
      </w:r>
      <w:r>
        <w:rPr>
          <w:rFonts w:ascii="楷体" w:hAnsi="楷体" w:eastAsia="楷体"/>
          <w:sz w:val="24"/>
          <w:szCs w:val="24"/>
        </w:rPr>
        <w:t>.8mm</w:t>
      </w:r>
      <w:r>
        <w:rPr>
          <w:rFonts w:hint="eastAsia" w:ascii="楷体" w:hAnsi="楷体" w:eastAsia="楷体"/>
          <w:sz w:val="24"/>
          <w:szCs w:val="24"/>
        </w:rPr>
        <w:t>。镀锌铁片的间距不大于600mm，并应确保钢门框安装安全牢固，连接点的墙体结构需混凝土结构。</w:t>
      </w:r>
    </w:p>
    <w:p w14:paraId="5F184730">
      <w:pPr>
        <w:spacing w:line="276" w:lineRule="auto"/>
        <w:ind w:left="360"/>
        <w:jc w:val="left"/>
        <w:rPr>
          <w:rFonts w:ascii="楷体" w:hAnsi="楷体" w:eastAsia="楷体"/>
          <w:sz w:val="24"/>
          <w:szCs w:val="24"/>
        </w:rPr>
      </w:pPr>
    </w:p>
    <w:p w14:paraId="66DAB682">
      <w:pPr>
        <w:pStyle w:val="2"/>
        <w:keepLines/>
        <w:widowControl w:val="0"/>
        <w:numPr>
          <w:ilvl w:val="0"/>
          <w:numId w:val="1"/>
        </w:numPr>
        <w:adjustRightInd w:val="0"/>
        <w:snapToGrid w:val="0"/>
        <w:spacing w:before="156" w:beforeLines="50" w:line="276" w:lineRule="auto"/>
        <w:ind w:left="391" w:hanging="391"/>
        <w:jc w:val="both"/>
        <w:rPr>
          <w:rFonts w:ascii="楷体" w:hAnsi="楷体" w:eastAsia="楷体"/>
          <w:sz w:val="24"/>
          <w:szCs w:val="24"/>
        </w:rPr>
      </w:pPr>
      <w:bookmarkStart w:id="11" w:name="_Toc127810374"/>
      <w:r>
        <w:rPr>
          <w:rFonts w:hint="eastAsia" w:ascii="楷体" w:hAnsi="楷体" w:eastAsia="楷体"/>
          <w:sz w:val="24"/>
          <w:szCs w:val="24"/>
        </w:rPr>
        <w:t>检验</w:t>
      </w:r>
      <w:bookmarkEnd w:id="11"/>
    </w:p>
    <w:p w14:paraId="777DADB4">
      <w:pPr>
        <w:numPr>
          <w:ilvl w:val="0"/>
          <w:numId w:val="7"/>
        </w:numPr>
        <w:spacing w:line="276" w:lineRule="auto"/>
        <w:jc w:val="left"/>
        <w:rPr>
          <w:rFonts w:ascii="楷体" w:hAnsi="楷体" w:eastAsia="楷体"/>
          <w:color w:val="000000"/>
          <w:sz w:val="24"/>
          <w:szCs w:val="24"/>
        </w:rPr>
      </w:pPr>
      <w:r>
        <w:rPr>
          <w:rFonts w:hint="eastAsia" w:ascii="楷体" w:hAnsi="楷体" w:eastAsia="楷体"/>
          <w:color w:val="000000"/>
          <w:sz w:val="24"/>
          <w:szCs w:val="24"/>
        </w:rPr>
        <w:t>由需方或工程监理单位随机进驻供方加工场所进行检验，并保留现场破坏性抽检的权利（每400樘抽检1樘，不足400樘抽检1樘）。</w:t>
      </w:r>
    </w:p>
    <w:p w14:paraId="7429985F">
      <w:pPr>
        <w:numPr>
          <w:ilvl w:val="0"/>
          <w:numId w:val="7"/>
        </w:numPr>
        <w:spacing w:line="276" w:lineRule="auto"/>
        <w:jc w:val="left"/>
        <w:rPr>
          <w:rFonts w:ascii="楷体" w:hAnsi="楷体" w:eastAsia="楷体"/>
          <w:color w:val="000000"/>
          <w:sz w:val="24"/>
          <w:szCs w:val="24"/>
        </w:rPr>
      </w:pPr>
      <w:r>
        <w:rPr>
          <w:rFonts w:hint="eastAsia" w:ascii="楷体" w:hAnsi="楷体" w:eastAsia="楷体"/>
          <w:color w:val="000000"/>
          <w:sz w:val="24"/>
          <w:szCs w:val="24"/>
        </w:rPr>
        <w:t>抽检项目：甲方监理自行抽检或送第三方权威机构进行检测</w:t>
      </w:r>
    </w:p>
    <w:p w14:paraId="71CD7E57">
      <w:pPr>
        <w:numPr>
          <w:ilvl w:val="0"/>
          <w:numId w:val="7"/>
        </w:numPr>
        <w:spacing w:line="276" w:lineRule="auto"/>
        <w:jc w:val="left"/>
        <w:rPr>
          <w:rFonts w:ascii="楷体" w:hAnsi="楷体" w:eastAsia="楷体" w:cs="宋体"/>
          <w:spacing w:val="12"/>
          <w:sz w:val="24"/>
          <w:szCs w:val="24"/>
          <w14:textOutline w14:w="5791" w14:cap="flat" w14:cmpd="sng" w14:algn="ctr">
            <w14:solidFill>
              <w14:srgbClr w14:val="000000"/>
            </w14:solidFill>
            <w14:prstDash w14:val="solid"/>
            <w14:miter w14:val="0"/>
          </w14:textOutline>
        </w:rPr>
      </w:pPr>
      <w:r>
        <w:rPr>
          <w:rFonts w:hint="eastAsia" w:ascii="楷体" w:hAnsi="楷体" w:eastAsia="楷体"/>
          <w:color w:val="000000"/>
          <w:sz w:val="24"/>
          <w:szCs w:val="24"/>
        </w:rPr>
        <w:t>检测费用：由乙方承担，如检测不合格按供方违约论处，甲方保留进一步追溯责任权利。</w:t>
      </w:r>
    </w:p>
    <w:p w14:paraId="59777D97">
      <w:pPr>
        <w:spacing w:before="162" w:line="360" w:lineRule="exact"/>
        <w:ind w:left="2603" w:firstLine="528" w:firstLineChars="200"/>
        <w:rPr>
          <w:rFonts w:ascii="楷体" w:hAnsi="楷体" w:eastAsia="楷体" w:cs="宋体"/>
          <w:spacing w:val="12"/>
          <w:sz w:val="24"/>
          <w:szCs w:val="24"/>
          <w14:textOutline w14:w="5791" w14:cap="flat" w14:cmpd="sng" w14:algn="ctr">
            <w14:solidFill>
              <w14:srgbClr w14:val="000000"/>
            </w14:solidFill>
            <w14:prstDash w14:val="solid"/>
            <w14:miter w14:val="0"/>
          </w14:textOutline>
        </w:rPr>
      </w:pPr>
    </w:p>
    <w:p w14:paraId="2392095A">
      <w:pPr>
        <w:spacing w:before="162" w:line="360" w:lineRule="exact"/>
        <w:ind w:left="2603" w:firstLine="528" w:firstLineChars="200"/>
        <w:rPr>
          <w:rFonts w:ascii="楷体" w:hAnsi="楷体" w:eastAsia="楷体" w:cs="宋体"/>
          <w:spacing w:val="12"/>
          <w:sz w:val="24"/>
          <w:szCs w:val="24"/>
          <w14:textOutline w14:w="5791" w14:cap="flat" w14:cmpd="sng" w14:algn="ctr">
            <w14:solidFill>
              <w14:srgbClr w14:val="000000"/>
            </w14:solidFill>
            <w14:prstDash w14:val="solid"/>
            <w14:miter w14:val="0"/>
          </w14:textOutline>
        </w:rPr>
      </w:pPr>
    </w:p>
    <w:p w14:paraId="766BE7B2">
      <w:pPr>
        <w:spacing w:before="162" w:line="360" w:lineRule="exact"/>
        <w:rPr>
          <w:rFonts w:ascii="楷体" w:hAnsi="楷体" w:eastAsia="楷体" w:cs="宋体"/>
          <w:spacing w:val="12"/>
          <w:sz w:val="24"/>
          <w:szCs w:val="24"/>
          <w14:textOutline w14:w="5791" w14:cap="flat" w14:cmpd="sng" w14:algn="ctr">
            <w14:solidFill>
              <w14:srgbClr w14:val="000000"/>
            </w14:solidFill>
            <w14:prstDash w14:val="solid"/>
            <w14:miter w14:val="0"/>
          </w14:textOutline>
        </w:rPr>
      </w:pPr>
    </w:p>
    <w:sectPr>
      <w:pgSz w:w="11906" w:h="16838"/>
      <w:pgMar w:top="82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D529835B"/>
    <w:multiLevelType w:val="singleLevel"/>
    <w:tmpl w:val="D529835B"/>
    <w:lvl w:ilvl="0" w:tentative="0">
      <w:start w:val="1"/>
      <w:numFmt w:val="decimal"/>
      <w:lvlText w:val="%1)"/>
      <w:lvlJc w:val="left"/>
      <w:pPr>
        <w:ind w:left="425" w:hanging="425"/>
      </w:pPr>
      <w:rPr>
        <w:rFonts w:hint="default"/>
      </w:rPr>
    </w:lvl>
  </w:abstractNum>
  <w:abstractNum w:abstractNumId="1">
    <w:nsid w:val="00000006"/>
    <w:multiLevelType w:val="multilevel"/>
    <w:tmpl w:val="00000006"/>
    <w:lvl w:ilvl="0" w:tentative="0">
      <w:start w:val="1"/>
      <w:numFmt w:val="decimal"/>
      <w:lvlText w:val="%1."/>
      <w:lvlJc w:val="left"/>
      <w:pPr>
        <w:tabs>
          <w:tab w:val="left" w:pos="360"/>
        </w:tabs>
        <w:ind w:left="360" w:hanging="360"/>
      </w:pPr>
      <w:rPr>
        <w:rFonts w:hint="default"/>
      </w:rPr>
    </w:lvl>
    <w:lvl w:ilvl="1" w:tentative="0">
      <w:start w:val="1"/>
      <w:numFmt w:val="decimal"/>
      <w:lvlText w:val="%2)"/>
      <w:lvlJc w:val="left"/>
      <w:pPr>
        <w:tabs>
          <w:tab w:val="left" w:pos="846"/>
        </w:tabs>
        <w:ind w:left="846" w:hanging="420"/>
      </w:pPr>
    </w:lvl>
    <w:lvl w:ilvl="2" w:tentative="0">
      <w:start w:val="2"/>
      <w:numFmt w:val="decimal"/>
      <w:lvlText w:val="%3．"/>
      <w:lvlJc w:val="left"/>
      <w:pPr>
        <w:tabs>
          <w:tab w:val="left" w:pos="1200"/>
        </w:tabs>
        <w:ind w:left="1200" w:hanging="360"/>
      </w:pPr>
      <w:rPr>
        <w:rFonts w:hint="default" w:ascii="宋体" w:hAnsi="宋体"/>
      </w:rPr>
    </w:lvl>
    <w:lvl w:ilvl="3" w:tentative="0">
      <w:start w:val="1"/>
      <w:numFmt w:val="decimal"/>
      <w:lvlText w:val="（%4）"/>
      <w:lvlJc w:val="left"/>
      <w:pPr>
        <w:tabs>
          <w:tab w:val="left" w:pos="1980"/>
        </w:tabs>
        <w:ind w:left="1980" w:hanging="720"/>
      </w:pPr>
      <w:rPr>
        <w:rFonts w:hint="default"/>
      </w:r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</w:lvl>
    <w:lvl w:ilvl="5" w:tentative="0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</w:lvl>
    <w:lvl w:ilvl="8" w:tentative="0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</w:lvl>
  </w:abstractNum>
  <w:abstractNum w:abstractNumId="2">
    <w:nsid w:val="0000000A"/>
    <w:multiLevelType w:val="multilevel"/>
    <w:tmpl w:val="0000000A"/>
    <w:lvl w:ilvl="0" w:tentative="0">
      <w:start w:val="1"/>
      <w:numFmt w:val="decimal"/>
      <w:lvlText w:val="%1."/>
      <w:lvlJc w:val="left"/>
      <w:pPr>
        <w:tabs>
          <w:tab w:val="left" w:pos="420"/>
        </w:tabs>
        <w:ind w:left="420" w:hanging="420"/>
      </w:pPr>
    </w:lvl>
    <w:lvl w:ilvl="1" w:tentative="0">
      <w:start w:val="1"/>
      <w:numFmt w:val="decimal"/>
      <w:lvlText w:val="%2)"/>
      <w:lvlJc w:val="left"/>
      <w:pPr>
        <w:tabs>
          <w:tab w:val="left" w:pos="720"/>
        </w:tabs>
        <w:ind w:left="720" w:hanging="720"/>
      </w:pPr>
      <w:rPr>
        <w:rFonts w:hint="eastAsia"/>
        <w:lang w:val="en-US"/>
      </w:rPr>
    </w:lvl>
    <w:lvl w:ilvl="2" w:tentative="0">
      <w:start w:val="1"/>
      <w:numFmt w:val="decimal"/>
      <w:lvlText w:val="%3)"/>
      <w:lvlJc w:val="left"/>
      <w:pPr>
        <w:tabs>
          <w:tab w:val="left" w:pos="1260"/>
        </w:tabs>
        <w:ind w:left="1260" w:hanging="420"/>
      </w:pPr>
    </w:lvl>
    <w:lvl w:ilvl="3" w:tentative="0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</w:lvl>
    <w:lvl w:ilvl="5" w:tentative="0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</w:lvl>
    <w:lvl w:ilvl="8" w:tentative="0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</w:lvl>
  </w:abstractNum>
  <w:abstractNum w:abstractNumId="3">
    <w:nsid w:val="0000000B"/>
    <w:multiLevelType w:val="multilevel"/>
    <w:tmpl w:val="0000000B"/>
    <w:lvl w:ilvl="0" w:tentative="0">
      <w:start w:val="1"/>
      <w:numFmt w:val="decimal"/>
      <w:lvlText w:val="%1."/>
      <w:lvlJc w:val="left"/>
      <w:pPr>
        <w:tabs>
          <w:tab w:val="left" w:pos="360"/>
        </w:tabs>
        <w:ind w:left="360" w:hanging="360"/>
      </w:pPr>
      <w:rPr>
        <w:rFonts w:hint="default"/>
      </w:rPr>
    </w:lvl>
    <w:lvl w:ilvl="1" w:tentative="0">
      <w:start w:val="1"/>
      <w:numFmt w:val="decimal"/>
      <w:lvlText w:val="%2)"/>
      <w:lvlJc w:val="left"/>
      <w:pPr>
        <w:tabs>
          <w:tab w:val="left" w:pos="840"/>
        </w:tabs>
        <w:ind w:left="840" w:hanging="420"/>
      </w:pPr>
    </w:lvl>
    <w:lvl w:ilvl="2" w:tentative="0">
      <w:start w:val="1"/>
      <w:numFmt w:val="decimal"/>
      <w:lvlText w:val="%3)"/>
      <w:lvlJc w:val="left"/>
      <w:pPr>
        <w:tabs>
          <w:tab w:val="left" w:pos="1200"/>
        </w:tabs>
        <w:ind w:left="1200" w:hanging="360"/>
      </w:pPr>
      <w:rPr>
        <w:rFonts w:hint="default"/>
      </w:rPr>
    </w:lvl>
    <w:lvl w:ilvl="3" w:tentative="0">
      <w:start w:val="1"/>
      <w:numFmt w:val="decimal"/>
      <w:lvlText w:val="%4)"/>
      <w:lvlJc w:val="left"/>
      <w:pPr>
        <w:tabs>
          <w:tab w:val="left" w:pos="1980"/>
        </w:tabs>
        <w:ind w:left="1980" w:hanging="720"/>
      </w:pPr>
      <w:rPr>
        <w:rFonts w:hint="default"/>
        <w:lang w:val="en-US"/>
      </w:r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</w:lvl>
    <w:lvl w:ilvl="5" w:tentative="0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</w:lvl>
    <w:lvl w:ilvl="8" w:tentative="0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</w:lvl>
  </w:abstractNum>
  <w:abstractNum w:abstractNumId="4">
    <w:nsid w:val="1C452F37"/>
    <w:multiLevelType w:val="multilevel"/>
    <w:tmpl w:val="1C452F37"/>
    <w:lvl w:ilvl="0" w:tentative="0">
      <w:start w:val="1"/>
      <w:numFmt w:val="decimal"/>
      <w:lvlText w:val="%1)"/>
      <w:lvlJc w:val="left"/>
      <w:pPr>
        <w:ind w:left="704" w:hanging="420"/>
      </w:pPr>
    </w:lvl>
    <w:lvl w:ilvl="1" w:tentative="0">
      <w:start w:val="1"/>
      <w:numFmt w:val="lowerLetter"/>
      <w:lvlText w:val="%2)"/>
      <w:lvlJc w:val="left"/>
      <w:pPr>
        <w:ind w:left="1260" w:hanging="420"/>
      </w:pPr>
    </w:lvl>
    <w:lvl w:ilvl="2" w:tentative="0">
      <w:start w:val="1"/>
      <w:numFmt w:val="lowerRoman"/>
      <w:lvlText w:val="%3."/>
      <w:lvlJc w:val="right"/>
      <w:pPr>
        <w:ind w:left="1680" w:hanging="420"/>
      </w:pPr>
    </w:lvl>
    <w:lvl w:ilvl="3" w:tentative="0">
      <w:start w:val="1"/>
      <w:numFmt w:val="decimal"/>
      <w:lvlText w:val="%4."/>
      <w:lvlJc w:val="left"/>
      <w:pPr>
        <w:ind w:left="2100" w:hanging="420"/>
      </w:pPr>
    </w:lvl>
    <w:lvl w:ilvl="4" w:tentative="0">
      <w:start w:val="1"/>
      <w:numFmt w:val="lowerLetter"/>
      <w:lvlText w:val="%5)"/>
      <w:lvlJc w:val="left"/>
      <w:pPr>
        <w:ind w:left="2520" w:hanging="420"/>
      </w:pPr>
    </w:lvl>
    <w:lvl w:ilvl="5" w:tentative="0">
      <w:start w:val="1"/>
      <w:numFmt w:val="lowerRoman"/>
      <w:lvlText w:val="%6."/>
      <w:lvlJc w:val="right"/>
      <w:pPr>
        <w:ind w:left="2940" w:hanging="420"/>
      </w:pPr>
    </w:lvl>
    <w:lvl w:ilvl="6" w:tentative="0">
      <w:start w:val="1"/>
      <w:numFmt w:val="decimal"/>
      <w:lvlText w:val="%7."/>
      <w:lvlJc w:val="left"/>
      <w:pPr>
        <w:ind w:left="3360" w:hanging="420"/>
      </w:pPr>
    </w:lvl>
    <w:lvl w:ilvl="7" w:tentative="0">
      <w:start w:val="1"/>
      <w:numFmt w:val="lowerLetter"/>
      <w:lvlText w:val="%8)"/>
      <w:lvlJc w:val="left"/>
      <w:pPr>
        <w:ind w:left="3780" w:hanging="420"/>
      </w:pPr>
    </w:lvl>
    <w:lvl w:ilvl="8" w:tentative="0">
      <w:start w:val="1"/>
      <w:numFmt w:val="lowerRoman"/>
      <w:lvlText w:val="%9."/>
      <w:lvlJc w:val="right"/>
      <w:pPr>
        <w:ind w:left="4200" w:hanging="420"/>
      </w:pPr>
    </w:lvl>
  </w:abstractNum>
  <w:abstractNum w:abstractNumId="5">
    <w:nsid w:val="3DCB6278"/>
    <w:multiLevelType w:val="multilevel"/>
    <w:tmpl w:val="3DCB6278"/>
    <w:lvl w:ilvl="0" w:tentative="0">
      <w:start w:val="1"/>
      <w:numFmt w:val="decimal"/>
      <w:lvlText w:val="%1、"/>
      <w:lvlJc w:val="left"/>
      <w:pPr>
        <w:ind w:left="1665" w:hanging="390"/>
      </w:pPr>
      <w:rPr>
        <w:rFonts w:hint="default"/>
      </w:rPr>
    </w:lvl>
    <w:lvl w:ilvl="1" w:tentative="0">
      <w:start w:val="1"/>
      <w:numFmt w:val="lowerLetter"/>
      <w:pStyle w:val="16"/>
      <w:lvlText w:val="%2)"/>
      <w:lvlJc w:val="left"/>
      <w:pPr>
        <w:ind w:left="2115" w:hanging="420"/>
      </w:pPr>
    </w:lvl>
    <w:lvl w:ilvl="2" w:tentative="0">
      <w:start w:val="1"/>
      <w:numFmt w:val="lowerRoman"/>
      <w:pStyle w:val="19"/>
      <w:lvlText w:val="%3."/>
      <w:lvlJc w:val="right"/>
      <w:pPr>
        <w:ind w:left="2535" w:hanging="420"/>
      </w:pPr>
    </w:lvl>
    <w:lvl w:ilvl="3" w:tentative="0">
      <w:start w:val="1"/>
      <w:numFmt w:val="decimal"/>
      <w:pStyle w:val="18"/>
      <w:lvlText w:val="%4."/>
      <w:lvlJc w:val="left"/>
      <w:pPr>
        <w:ind w:left="2955" w:hanging="420"/>
      </w:pPr>
    </w:lvl>
    <w:lvl w:ilvl="4" w:tentative="0">
      <w:start w:val="1"/>
      <w:numFmt w:val="lowerLetter"/>
      <w:pStyle w:val="15"/>
      <w:lvlText w:val="%5)"/>
      <w:lvlJc w:val="left"/>
      <w:pPr>
        <w:ind w:left="3375" w:hanging="420"/>
      </w:pPr>
    </w:lvl>
    <w:lvl w:ilvl="5" w:tentative="0">
      <w:start w:val="1"/>
      <w:numFmt w:val="lowerRoman"/>
      <w:pStyle w:val="17"/>
      <w:lvlText w:val="%6."/>
      <w:lvlJc w:val="right"/>
      <w:pPr>
        <w:ind w:left="3795" w:hanging="420"/>
      </w:pPr>
    </w:lvl>
    <w:lvl w:ilvl="6" w:tentative="0">
      <w:start w:val="1"/>
      <w:numFmt w:val="decimal"/>
      <w:lvlText w:val="%7."/>
      <w:lvlJc w:val="left"/>
      <w:pPr>
        <w:ind w:left="4215" w:hanging="420"/>
      </w:pPr>
    </w:lvl>
    <w:lvl w:ilvl="7" w:tentative="0">
      <w:start w:val="1"/>
      <w:numFmt w:val="lowerLetter"/>
      <w:pStyle w:val="8"/>
      <w:lvlText w:val="%8)"/>
      <w:lvlJc w:val="left"/>
      <w:pPr>
        <w:ind w:left="4635" w:hanging="420"/>
      </w:pPr>
    </w:lvl>
    <w:lvl w:ilvl="8" w:tentative="0">
      <w:start w:val="1"/>
      <w:numFmt w:val="lowerRoman"/>
      <w:lvlText w:val="%9."/>
      <w:lvlJc w:val="right"/>
      <w:pPr>
        <w:ind w:left="5055" w:hanging="420"/>
      </w:pPr>
    </w:lvl>
  </w:abstractNum>
  <w:abstractNum w:abstractNumId="6">
    <w:nsid w:val="65577968"/>
    <w:multiLevelType w:val="multilevel"/>
    <w:tmpl w:val="65577968"/>
    <w:lvl w:ilvl="0" w:tentative="0">
      <w:start w:val="1"/>
      <w:numFmt w:val="decimal"/>
      <w:lvlText w:val="%1."/>
      <w:lvlJc w:val="left"/>
      <w:pPr>
        <w:ind w:left="704" w:hanging="420"/>
      </w:pPr>
    </w:lvl>
    <w:lvl w:ilvl="1" w:tentative="0">
      <w:start w:val="1"/>
      <w:numFmt w:val="lowerLetter"/>
      <w:lvlText w:val="%2)"/>
      <w:lvlJc w:val="left"/>
      <w:pPr>
        <w:ind w:left="1124" w:hanging="420"/>
      </w:pPr>
    </w:lvl>
    <w:lvl w:ilvl="2" w:tentative="0">
      <w:start w:val="1"/>
      <w:numFmt w:val="lowerRoman"/>
      <w:lvlText w:val="%3."/>
      <w:lvlJc w:val="right"/>
      <w:pPr>
        <w:ind w:left="1544" w:hanging="420"/>
      </w:pPr>
    </w:lvl>
    <w:lvl w:ilvl="3" w:tentative="0">
      <w:start w:val="1"/>
      <w:numFmt w:val="decimal"/>
      <w:lvlText w:val="%4."/>
      <w:lvlJc w:val="left"/>
      <w:pPr>
        <w:ind w:left="1964" w:hanging="420"/>
      </w:pPr>
    </w:lvl>
    <w:lvl w:ilvl="4" w:tentative="0">
      <w:start w:val="1"/>
      <w:numFmt w:val="lowerLetter"/>
      <w:lvlText w:val="%5)"/>
      <w:lvlJc w:val="left"/>
      <w:pPr>
        <w:ind w:left="2384" w:hanging="420"/>
      </w:pPr>
    </w:lvl>
    <w:lvl w:ilvl="5" w:tentative="0">
      <w:start w:val="1"/>
      <w:numFmt w:val="lowerRoman"/>
      <w:lvlText w:val="%6."/>
      <w:lvlJc w:val="right"/>
      <w:pPr>
        <w:ind w:left="2804" w:hanging="420"/>
      </w:pPr>
    </w:lvl>
    <w:lvl w:ilvl="6" w:tentative="0">
      <w:start w:val="1"/>
      <w:numFmt w:val="decimal"/>
      <w:lvlText w:val="%7."/>
      <w:lvlJc w:val="left"/>
      <w:pPr>
        <w:ind w:left="3224" w:hanging="420"/>
      </w:pPr>
    </w:lvl>
    <w:lvl w:ilvl="7" w:tentative="0">
      <w:start w:val="1"/>
      <w:numFmt w:val="lowerLetter"/>
      <w:lvlText w:val="%8)"/>
      <w:lvlJc w:val="left"/>
      <w:pPr>
        <w:ind w:left="3644" w:hanging="420"/>
      </w:pPr>
    </w:lvl>
    <w:lvl w:ilvl="8" w:tentative="0">
      <w:start w:val="1"/>
      <w:numFmt w:val="lowerRoman"/>
      <w:lvlText w:val="%9."/>
      <w:lvlJc w:val="right"/>
      <w:pPr>
        <w:ind w:left="4064" w:hanging="420"/>
      </w:pPr>
    </w:lvl>
  </w:abstractNum>
  <w:num w:numId="1">
    <w:abstractNumId w:val="5"/>
  </w:num>
  <w:num w:numId="2">
    <w:abstractNumId w:val="2"/>
  </w:num>
  <w:num w:numId="3">
    <w:abstractNumId w:val="3"/>
  </w:num>
  <w:num w:numId="4">
    <w:abstractNumId w:val="1"/>
  </w:num>
  <w:num w:numId="5">
    <w:abstractNumId w:val="0"/>
  </w:num>
  <w:num w:numId="6">
    <w:abstractNumId w:val="4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2YzNjBkOTgyNWQ1YTMxYzM3MzMwNWFiODNmOWIzYWMifQ=="/>
  </w:docVars>
  <w:rsids>
    <w:rsidRoot w:val="000135A7"/>
    <w:rsid w:val="000135A7"/>
    <w:rsid w:val="00452D0F"/>
    <w:rsid w:val="004D4AEB"/>
    <w:rsid w:val="00AA172C"/>
    <w:rsid w:val="00CE5AB6"/>
    <w:rsid w:val="00F30CEC"/>
    <w:rsid w:val="05EC6AC0"/>
    <w:rsid w:val="09663D79"/>
    <w:rsid w:val="0B4C599F"/>
    <w:rsid w:val="0E7D2A40"/>
    <w:rsid w:val="15744470"/>
    <w:rsid w:val="1A8C2021"/>
    <w:rsid w:val="1BB11F7A"/>
    <w:rsid w:val="1EEF21F6"/>
    <w:rsid w:val="27127645"/>
    <w:rsid w:val="290A4A78"/>
    <w:rsid w:val="29BD2F46"/>
    <w:rsid w:val="2CAF4AA1"/>
    <w:rsid w:val="2D9E4E17"/>
    <w:rsid w:val="2EDA4252"/>
    <w:rsid w:val="304B1914"/>
    <w:rsid w:val="306233EC"/>
    <w:rsid w:val="33863CD4"/>
    <w:rsid w:val="37695060"/>
    <w:rsid w:val="39627FB8"/>
    <w:rsid w:val="3B3F2CA7"/>
    <w:rsid w:val="3DA50DD2"/>
    <w:rsid w:val="40A20BFD"/>
    <w:rsid w:val="418D5DEE"/>
    <w:rsid w:val="44003AFC"/>
    <w:rsid w:val="4A392FB7"/>
    <w:rsid w:val="4DC31516"/>
    <w:rsid w:val="50744D49"/>
    <w:rsid w:val="552C79A0"/>
    <w:rsid w:val="55D911AB"/>
    <w:rsid w:val="576948B0"/>
    <w:rsid w:val="5ADF1011"/>
    <w:rsid w:val="5EBC6ADD"/>
    <w:rsid w:val="62467BC8"/>
    <w:rsid w:val="792F01C1"/>
    <w:rsid w:val="7A97500D"/>
    <w:rsid w:val="7E111DE3"/>
    <w:rsid w:val="7E1846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qFormat="1" w:unhideWhenUsed="0" w:uiPriority="0" w:semiHidden="0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0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autoRedefine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0"/>
      <w:lang w:val="en-US" w:eastAsia="zh-CN" w:bidi="ar-SA"/>
    </w:rPr>
  </w:style>
  <w:style w:type="paragraph" w:styleId="2">
    <w:name w:val="heading 1"/>
    <w:basedOn w:val="1"/>
    <w:next w:val="3"/>
    <w:link w:val="13"/>
    <w:autoRedefine/>
    <w:qFormat/>
    <w:uiPriority w:val="9"/>
    <w:pPr>
      <w:keepNext/>
      <w:widowControl/>
      <w:jc w:val="center"/>
      <w:outlineLvl w:val="0"/>
    </w:pPr>
    <w:rPr>
      <w:b/>
      <w:bCs/>
      <w:kern w:val="0"/>
      <w:sz w:val="20"/>
      <w:szCs w:val="24"/>
    </w:rPr>
  </w:style>
  <w:style w:type="paragraph" w:styleId="3">
    <w:name w:val="heading 2"/>
    <w:basedOn w:val="1"/>
    <w:next w:val="4"/>
    <w:unhideWhenUsed/>
    <w:qFormat/>
    <w:uiPriority w:val="9"/>
    <w:pPr>
      <w:autoSpaceDE w:val="0"/>
      <w:autoSpaceDN w:val="0"/>
      <w:spacing w:before="156" w:beforeLines="50" w:after="156" w:afterLines="50"/>
      <w:ind w:left="527" w:hanging="527"/>
      <w:jc w:val="left"/>
      <w:outlineLvl w:val="1"/>
    </w:pPr>
    <w:rPr>
      <w:rFonts w:ascii="黑体" w:hAnsi="黑体" w:eastAsia="黑体" w:cs="仿宋"/>
      <w:kern w:val="0"/>
      <w:lang w:val="zh-CN" w:bidi="zh-CN"/>
    </w:rPr>
  </w:style>
  <w:style w:type="paragraph" w:styleId="4">
    <w:name w:val="heading 3"/>
    <w:basedOn w:val="1"/>
    <w:next w:val="1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10">
    <w:name w:val="Default Paragraph Font"/>
    <w:autoRedefine/>
    <w:semiHidden/>
    <w:unhideWhenUsed/>
    <w:qFormat/>
    <w:uiPriority w:val="1"/>
  </w:style>
  <w:style w:type="table" w:default="1" w:styleId="9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ody Text"/>
    <w:basedOn w:val="1"/>
    <w:link w:val="14"/>
    <w:autoRedefine/>
    <w:qFormat/>
    <w:uiPriority w:val="0"/>
    <w:pPr>
      <w:widowControl/>
      <w:jc w:val="left"/>
    </w:pPr>
    <w:rPr>
      <w:kern w:val="0"/>
      <w:sz w:val="24"/>
    </w:rPr>
  </w:style>
  <w:style w:type="paragraph" w:styleId="6">
    <w:name w:val="footer"/>
    <w:basedOn w:val="1"/>
    <w:link w:val="12"/>
    <w:autoRedefine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1"/>
    <w:autoRedefine/>
    <w:unhideWhenUsed/>
    <w:qFormat/>
    <w:uiPriority w:val="99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List 5"/>
    <w:basedOn w:val="1"/>
    <w:autoRedefine/>
    <w:qFormat/>
    <w:uiPriority w:val="0"/>
    <w:pPr>
      <w:numPr>
        <w:ilvl w:val="7"/>
        <w:numId w:val="1"/>
      </w:numPr>
      <w:ind w:left="2100"/>
    </w:pPr>
  </w:style>
  <w:style w:type="character" w:customStyle="1" w:styleId="11">
    <w:name w:val="页眉 字符"/>
    <w:basedOn w:val="10"/>
    <w:link w:val="7"/>
    <w:autoRedefine/>
    <w:qFormat/>
    <w:uiPriority w:val="99"/>
    <w:rPr>
      <w:sz w:val="18"/>
      <w:szCs w:val="18"/>
    </w:rPr>
  </w:style>
  <w:style w:type="character" w:customStyle="1" w:styleId="12">
    <w:name w:val="页脚 字符"/>
    <w:basedOn w:val="10"/>
    <w:link w:val="6"/>
    <w:qFormat/>
    <w:uiPriority w:val="99"/>
    <w:rPr>
      <w:sz w:val="18"/>
      <w:szCs w:val="18"/>
    </w:rPr>
  </w:style>
  <w:style w:type="character" w:customStyle="1" w:styleId="13">
    <w:name w:val="标题 1 字符"/>
    <w:basedOn w:val="10"/>
    <w:link w:val="2"/>
    <w:autoRedefine/>
    <w:qFormat/>
    <w:uiPriority w:val="9"/>
    <w:rPr>
      <w:rFonts w:ascii="Times New Roman" w:hAnsi="Times New Roman" w:eastAsia="宋体" w:cs="Times New Roman"/>
      <w:b/>
      <w:bCs/>
      <w:kern w:val="0"/>
      <w:sz w:val="20"/>
      <w:szCs w:val="24"/>
    </w:rPr>
  </w:style>
  <w:style w:type="character" w:customStyle="1" w:styleId="14">
    <w:name w:val="正文文本 字符"/>
    <w:basedOn w:val="10"/>
    <w:link w:val="5"/>
    <w:autoRedefine/>
    <w:qFormat/>
    <w:uiPriority w:val="0"/>
    <w:rPr>
      <w:rFonts w:ascii="Times New Roman" w:hAnsi="Times New Roman" w:eastAsia="宋体" w:cs="Times New Roman"/>
      <w:kern w:val="0"/>
      <w:sz w:val="24"/>
      <w:szCs w:val="20"/>
    </w:rPr>
  </w:style>
  <w:style w:type="paragraph" w:customStyle="1" w:styleId="15">
    <w:name w:val="xl54"/>
    <w:basedOn w:val="1"/>
    <w:autoRedefine/>
    <w:qFormat/>
    <w:uiPriority w:val="0"/>
    <w:pPr>
      <w:widowControl/>
      <w:numPr>
        <w:ilvl w:val="4"/>
        <w:numId w:val="1"/>
      </w:numPr>
      <w:pBdr>
        <w:top w:val="single" w:color="auto" w:sz="8" w:space="0"/>
        <w:right w:val="single" w:color="auto" w:sz="8" w:space="0"/>
      </w:pBdr>
      <w:spacing w:before="100" w:beforeAutospacing="1" w:after="100" w:afterAutospacing="1"/>
      <w:ind w:left="0" w:firstLine="0"/>
      <w:jc w:val="left"/>
    </w:pPr>
    <w:rPr>
      <w:rFonts w:ascii="宋体" w:hAnsi="宋体"/>
      <w:kern w:val="0"/>
      <w:sz w:val="24"/>
      <w:szCs w:val="24"/>
    </w:rPr>
  </w:style>
  <w:style w:type="paragraph" w:customStyle="1" w:styleId="16">
    <w:name w:val="xl58"/>
    <w:basedOn w:val="1"/>
    <w:autoRedefine/>
    <w:qFormat/>
    <w:uiPriority w:val="0"/>
    <w:pPr>
      <w:widowControl/>
      <w:numPr>
        <w:ilvl w:val="1"/>
        <w:numId w:val="1"/>
      </w:numPr>
      <w:pBdr>
        <w:top w:val="single" w:color="auto" w:sz="4" w:space="0"/>
        <w:left w:val="single" w:color="auto" w:sz="8" w:space="0"/>
        <w:bottom w:val="single" w:color="auto" w:sz="4" w:space="0"/>
        <w:right w:val="single" w:color="auto" w:sz="8" w:space="0"/>
      </w:pBdr>
      <w:spacing w:before="100" w:beforeAutospacing="1" w:after="100" w:afterAutospacing="1"/>
      <w:ind w:left="0" w:firstLine="0"/>
      <w:jc w:val="right"/>
    </w:pPr>
    <w:rPr>
      <w:rFonts w:ascii="宋体" w:hAnsi="宋体"/>
      <w:kern w:val="0"/>
      <w:sz w:val="24"/>
      <w:szCs w:val="24"/>
    </w:rPr>
  </w:style>
  <w:style w:type="paragraph" w:customStyle="1" w:styleId="17">
    <w:name w:val="xl46"/>
    <w:basedOn w:val="1"/>
    <w:autoRedefine/>
    <w:qFormat/>
    <w:uiPriority w:val="0"/>
    <w:pPr>
      <w:widowControl/>
      <w:numPr>
        <w:ilvl w:val="5"/>
        <w:numId w:val="1"/>
      </w:numPr>
      <w:pBdr>
        <w:top w:val="single" w:color="auto" w:sz="4" w:space="0"/>
        <w:left w:val="single" w:color="auto" w:sz="8" w:space="0"/>
        <w:bottom w:val="single" w:color="auto" w:sz="8" w:space="0"/>
        <w:right w:val="single" w:color="auto" w:sz="8" w:space="0"/>
      </w:pBdr>
      <w:spacing w:before="100" w:beforeAutospacing="1" w:after="100" w:afterAutospacing="1"/>
      <w:ind w:left="0" w:firstLine="0"/>
      <w:jc w:val="center"/>
    </w:pPr>
    <w:rPr>
      <w:rFonts w:ascii="宋体" w:hAnsi="宋体"/>
      <w:kern w:val="0"/>
      <w:sz w:val="24"/>
      <w:szCs w:val="24"/>
    </w:rPr>
  </w:style>
  <w:style w:type="paragraph" w:customStyle="1" w:styleId="18">
    <w:name w:val="列项——"/>
    <w:next w:val="1"/>
    <w:autoRedefine/>
    <w:qFormat/>
    <w:uiPriority w:val="0"/>
    <w:pPr>
      <w:widowControl w:val="0"/>
      <w:numPr>
        <w:ilvl w:val="3"/>
        <w:numId w:val="1"/>
      </w:numPr>
      <w:tabs>
        <w:tab w:val="left" w:pos="964"/>
      </w:tabs>
      <w:ind w:left="0" w:firstLine="0"/>
      <w:jc w:val="both"/>
    </w:pPr>
    <w:rPr>
      <w:rFonts w:ascii="Times New Roman" w:hAnsi="Times New Roman" w:eastAsia="宋体" w:cs="Times New Roman"/>
      <w:kern w:val="0"/>
      <w:sz w:val="21"/>
      <w:szCs w:val="20"/>
      <w:lang w:val="en-US" w:eastAsia="zh-CN" w:bidi="ar-SA"/>
    </w:rPr>
  </w:style>
  <w:style w:type="paragraph" w:customStyle="1" w:styleId="19">
    <w:name w:val="xl62"/>
    <w:basedOn w:val="1"/>
    <w:autoRedefine/>
    <w:qFormat/>
    <w:uiPriority w:val="0"/>
    <w:pPr>
      <w:widowControl/>
      <w:numPr>
        <w:ilvl w:val="2"/>
        <w:numId w:val="1"/>
      </w:numPr>
      <w:pBdr>
        <w:left w:val="single" w:color="auto" w:sz="8" w:space="0"/>
      </w:pBdr>
      <w:spacing w:before="100" w:beforeAutospacing="1" w:after="100" w:afterAutospacing="1"/>
      <w:ind w:left="0" w:firstLine="0"/>
      <w:jc w:val="center"/>
    </w:pPr>
    <w:rPr>
      <w:rFonts w:ascii="宋体" w:hAnsi="宋体"/>
      <w:kern w:val="0"/>
      <w:sz w:val="24"/>
      <w:szCs w:val="24"/>
    </w:rPr>
  </w:style>
  <w:style w:type="paragraph" w:styleId="20">
    <w:name w:val="List Paragraph"/>
    <w:basedOn w:val="1"/>
    <w:qFormat/>
    <w:uiPriority w:val="34"/>
    <w:pPr>
      <w:autoSpaceDE w:val="0"/>
      <w:autoSpaceDN w:val="0"/>
      <w:spacing w:before="43"/>
      <w:ind w:firstLine="0" w:firstLineChars="0"/>
      <w:jc w:val="left"/>
    </w:pPr>
    <w:rPr>
      <w:rFonts w:ascii="仿宋" w:hAnsi="仿宋" w:eastAsia="仿宋" w:cs="仿宋"/>
      <w:kern w:val="0"/>
      <w:sz w:val="22"/>
      <w:szCs w:val="22"/>
      <w:lang w:val="zh-CN" w:bidi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14.png"/><Relationship Id="rId16" Type="http://schemas.openxmlformats.org/officeDocument/2006/relationships/image" Target="media/image13.jpeg"/><Relationship Id="rId15" Type="http://schemas.openxmlformats.org/officeDocument/2006/relationships/image" Target="media/image12.png"/><Relationship Id="rId14" Type="http://schemas.openxmlformats.org/officeDocument/2006/relationships/image" Target="media/image11.jpe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3255</Words>
  <Characters>3685</Characters>
  <Lines>28</Lines>
  <Paragraphs>8</Paragraphs>
  <TotalTime>5</TotalTime>
  <ScaleCrop>false</ScaleCrop>
  <LinksUpToDate>false</LinksUpToDate>
  <CharactersWithSpaces>3769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2023-06-09T06:49:00Z</dcterms:created>
  <dc:creator>Wang Happy</dc:creator>
  <cp:lastModifiedBy>带刺的玫瑰</cp:lastModifiedBy>
  <dcterms:modified xsi:type="dcterms:W3CDTF">2025-08-27T06:08:59Z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ICV">
    <vt:lpwstr>7ECA7835094B4801A8587C19BABE6CB3_12</vt:lpwstr>
  </property>
  <property fmtid="{D5CDD505-2E9C-101B-9397-08002B2CF9AE}" pid="4" name="KSOTemplateDocerSaveRecord">
    <vt:lpwstr>eyJoZGlkIjoiZGE2ZTM5N2I3NTlkNWE4MmFkZmVlOTQ2NGYwMDliNWYiLCJ1c2VySWQiOiIyNzY5OTk5OTUifQ==</vt:lpwstr>
  </property>
</Properties>
</file>